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676B" w:rsidRPr="008955F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955F6"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44676B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955F6">
        <w:rPr>
          <w:rFonts w:ascii="Times New Roman" w:hAnsi="Times New Roman" w:cs="Times New Roman"/>
          <w:sz w:val="32"/>
          <w:szCs w:val="32"/>
        </w:rPr>
        <w:t>КОСТРОМСКАЯ ОБЛАСТЬ</w:t>
      </w:r>
    </w:p>
    <w:p w:rsidR="008955F6" w:rsidRPr="008955F6" w:rsidRDefault="008955F6" w:rsidP="0044676B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44676B" w:rsidRPr="008955F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955F6">
        <w:rPr>
          <w:rFonts w:ascii="Times New Roman" w:hAnsi="Times New Roman" w:cs="Times New Roman"/>
          <w:sz w:val="32"/>
          <w:szCs w:val="32"/>
        </w:rPr>
        <w:t>СОБРАНИЕ ДЕПУТАТОВ ЧУХЛОМСКОГО МУНИЦИПАЛЬНОГО РАЙОНА</w:t>
      </w:r>
    </w:p>
    <w:p w:rsidR="0044676B" w:rsidRPr="008955F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44676B" w:rsidRPr="008955F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  <w:r w:rsidRPr="008955F6">
        <w:rPr>
          <w:rFonts w:ascii="Times New Roman" w:hAnsi="Times New Roman" w:cs="Times New Roman"/>
          <w:sz w:val="32"/>
          <w:szCs w:val="32"/>
        </w:rPr>
        <w:t>РЕШЕНИЕ</w:t>
      </w:r>
    </w:p>
    <w:p w:rsidR="0044676B" w:rsidRPr="00F10B32" w:rsidRDefault="0044676B" w:rsidP="0044676B">
      <w:pPr>
        <w:jc w:val="center"/>
        <w:rPr>
          <w:b/>
          <w:noProof/>
          <w:color w:val="000000"/>
        </w:rPr>
      </w:pPr>
    </w:p>
    <w:p w:rsidR="0044676B" w:rsidRDefault="0044676B" w:rsidP="0044676B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6F205B">
        <w:rPr>
          <w:rFonts w:ascii="Times New Roman" w:hAnsi="Times New Roman" w:cs="Times New Roman"/>
          <w:b w:val="0"/>
          <w:bCs w:val="0"/>
          <w:sz w:val="24"/>
          <w:szCs w:val="24"/>
        </w:rPr>
        <w:t>31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257B59">
        <w:rPr>
          <w:rFonts w:ascii="Times New Roman" w:hAnsi="Times New Roman" w:cs="Times New Roman"/>
          <w:b w:val="0"/>
          <w:bCs w:val="0"/>
          <w:sz w:val="24"/>
          <w:szCs w:val="24"/>
        </w:rPr>
        <w:t>октября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3448B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 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>ода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ab/>
        <w:t>№_____</w:t>
      </w:r>
    </w:p>
    <w:p w:rsidR="00F671FE" w:rsidRPr="00F10B32" w:rsidRDefault="00F671FE" w:rsidP="0044676B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8"/>
      </w:tblGrid>
      <w:tr w:rsidR="0044676B" w:rsidRPr="00F671FE" w:rsidTr="0077757E">
        <w:trPr>
          <w:trHeight w:val="1196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44676B" w:rsidRPr="00F671FE" w:rsidRDefault="00F671FE" w:rsidP="00F671FE">
            <w:pPr>
              <w:widowControl/>
              <w:suppressAutoHyphens w:val="0"/>
              <w:autoSpaceDE w:val="0"/>
              <w:autoSpaceDN w:val="0"/>
              <w:adjustRightInd w:val="0"/>
              <w:rPr>
                <w:kern w:val="0"/>
                <w:szCs w:val="26"/>
                <w:lang w:eastAsia="ru-RU"/>
              </w:rPr>
            </w:pPr>
            <w:r w:rsidRPr="00F671FE">
              <w:rPr>
                <w:kern w:val="0"/>
                <w:szCs w:val="26"/>
                <w:lang w:eastAsia="ru-RU"/>
              </w:rPr>
              <w:t>О выдвижении инициативы преобразования муниципальных образований, входящих в состав Чухломского муниципального района Костромской области и назначения публичных слушаний</w:t>
            </w:r>
          </w:p>
        </w:tc>
      </w:tr>
    </w:tbl>
    <w:p w:rsidR="00F671FE" w:rsidRPr="00F671FE" w:rsidRDefault="00F671FE" w:rsidP="00300A79">
      <w:pPr>
        <w:ind w:firstLine="567"/>
        <w:jc w:val="both"/>
        <w:rPr>
          <w:color w:val="000000"/>
          <w:szCs w:val="28"/>
        </w:rPr>
      </w:pPr>
    </w:p>
    <w:p w:rsidR="00F671FE" w:rsidRDefault="00F671FE" w:rsidP="00300A79">
      <w:pPr>
        <w:ind w:firstLine="567"/>
        <w:jc w:val="both"/>
        <w:rPr>
          <w:color w:val="000000"/>
          <w:szCs w:val="28"/>
        </w:rPr>
      </w:pPr>
    </w:p>
    <w:p w:rsidR="008955F6" w:rsidRDefault="00F671FE" w:rsidP="00F671FE">
      <w:pPr>
        <w:widowControl/>
        <w:suppressAutoHyphens w:val="0"/>
        <w:autoSpaceDE w:val="0"/>
        <w:autoSpaceDN w:val="0"/>
        <w:adjustRightInd w:val="0"/>
        <w:ind w:firstLine="567"/>
        <w:jc w:val="both"/>
      </w:pPr>
      <w:r w:rsidRPr="00F671FE">
        <w:rPr>
          <w:kern w:val="0"/>
          <w:szCs w:val="26"/>
          <w:lang w:eastAsia="ru-RU"/>
        </w:rPr>
        <w:t>Руководствуясь Конституцией Российской Федерации, Федеральным законом от</w:t>
      </w:r>
      <w:r>
        <w:rPr>
          <w:kern w:val="0"/>
          <w:szCs w:val="26"/>
          <w:lang w:eastAsia="ru-RU"/>
        </w:rPr>
        <w:t xml:space="preserve"> </w:t>
      </w:r>
      <w:r w:rsidRPr="00F671FE">
        <w:rPr>
          <w:kern w:val="0"/>
          <w:szCs w:val="26"/>
          <w:lang w:eastAsia="ru-RU"/>
        </w:rPr>
        <w:t>06.10.2003 № 131-ФЗ «Об общих принципах организации местного самоуправления в</w:t>
      </w:r>
      <w:r>
        <w:rPr>
          <w:kern w:val="0"/>
          <w:szCs w:val="26"/>
          <w:lang w:eastAsia="ru-RU"/>
        </w:rPr>
        <w:t xml:space="preserve"> </w:t>
      </w:r>
      <w:r w:rsidRPr="00F671FE">
        <w:rPr>
          <w:kern w:val="0"/>
          <w:szCs w:val="26"/>
          <w:lang w:eastAsia="ru-RU"/>
        </w:rPr>
        <w:t xml:space="preserve">Российской Федерации», Уставом муниципального образования </w:t>
      </w:r>
      <w:r>
        <w:rPr>
          <w:kern w:val="0"/>
          <w:szCs w:val="26"/>
          <w:lang w:eastAsia="ru-RU"/>
        </w:rPr>
        <w:t xml:space="preserve">Чухломский </w:t>
      </w:r>
      <w:r w:rsidRPr="00F671FE">
        <w:rPr>
          <w:kern w:val="0"/>
          <w:szCs w:val="26"/>
          <w:lang w:eastAsia="ru-RU"/>
        </w:rPr>
        <w:t>муниципальный район Костромской области, в целях оптимизации территориальной</w:t>
      </w:r>
      <w:r>
        <w:rPr>
          <w:kern w:val="0"/>
          <w:szCs w:val="26"/>
          <w:lang w:eastAsia="ru-RU"/>
        </w:rPr>
        <w:t xml:space="preserve"> </w:t>
      </w:r>
      <w:r w:rsidRPr="00F671FE">
        <w:rPr>
          <w:kern w:val="0"/>
          <w:szCs w:val="26"/>
          <w:lang w:eastAsia="ru-RU"/>
        </w:rPr>
        <w:t xml:space="preserve">организации местного самоуправления </w:t>
      </w:r>
      <w:r>
        <w:rPr>
          <w:kern w:val="0"/>
          <w:szCs w:val="26"/>
          <w:lang w:eastAsia="ru-RU"/>
        </w:rPr>
        <w:t>Чухломского</w:t>
      </w:r>
      <w:r w:rsidRPr="00F671FE">
        <w:rPr>
          <w:kern w:val="0"/>
          <w:szCs w:val="26"/>
          <w:lang w:eastAsia="ru-RU"/>
        </w:rPr>
        <w:t xml:space="preserve"> муниципального района Костромской</w:t>
      </w:r>
      <w:r>
        <w:rPr>
          <w:kern w:val="0"/>
          <w:szCs w:val="26"/>
          <w:lang w:eastAsia="ru-RU"/>
        </w:rPr>
        <w:t xml:space="preserve"> области, </w:t>
      </w:r>
      <w:r w:rsidR="00300A79" w:rsidRPr="00326753">
        <w:t>Собрание депутатов</w:t>
      </w:r>
    </w:p>
    <w:p w:rsidR="00300A79" w:rsidRDefault="00300A79" w:rsidP="00F671FE">
      <w:pPr>
        <w:widowControl/>
        <w:suppressAutoHyphens w:val="0"/>
        <w:autoSpaceDE w:val="0"/>
        <w:autoSpaceDN w:val="0"/>
        <w:adjustRightInd w:val="0"/>
        <w:ind w:firstLine="567"/>
        <w:jc w:val="both"/>
      </w:pPr>
      <w:r w:rsidRPr="00F671FE">
        <w:rPr>
          <w:b/>
        </w:rPr>
        <w:t>РЕШИЛО</w:t>
      </w:r>
      <w:r w:rsidRPr="00326753">
        <w:t>:</w:t>
      </w:r>
    </w:p>
    <w:p w:rsidR="003423A6" w:rsidRDefault="003423A6" w:rsidP="003423A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kern w:val="0"/>
          <w:szCs w:val="26"/>
          <w:lang w:eastAsia="ru-RU"/>
        </w:rPr>
      </w:pPr>
      <w:r w:rsidRPr="003423A6">
        <w:rPr>
          <w:kern w:val="0"/>
          <w:szCs w:val="26"/>
          <w:lang w:eastAsia="ru-RU"/>
        </w:rPr>
        <w:t>Выдвинуть инициативу по вопросу преобразования муниципальных образований,</w:t>
      </w:r>
      <w:r>
        <w:rPr>
          <w:kern w:val="0"/>
          <w:szCs w:val="26"/>
          <w:lang w:eastAsia="ru-RU"/>
        </w:rPr>
        <w:t xml:space="preserve"> </w:t>
      </w:r>
      <w:r w:rsidRPr="003423A6">
        <w:rPr>
          <w:kern w:val="0"/>
          <w:szCs w:val="26"/>
          <w:lang w:eastAsia="ru-RU"/>
        </w:rPr>
        <w:t xml:space="preserve">входящих в состав </w:t>
      </w:r>
      <w:r w:rsidR="00EA57FF">
        <w:rPr>
          <w:kern w:val="0"/>
          <w:szCs w:val="26"/>
          <w:lang w:eastAsia="ru-RU"/>
        </w:rPr>
        <w:t>Чухломского</w:t>
      </w:r>
      <w:r w:rsidRPr="003423A6">
        <w:rPr>
          <w:kern w:val="0"/>
          <w:szCs w:val="26"/>
          <w:lang w:eastAsia="ru-RU"/>
        </w:rPr>
        <w:t xml:space="preserve"> муниципального района Костромской области путем</w:t>
      </w:r>
      <w:r>
        <w:rPr>
          <w:kern w:val="0"/>
          <w:szCs w:val="26"/>
          <w:lang w:eastAsia="ru-RU"/>
        </w:rPr>
        <w:t xml:space="preserve"> </w:t>
      </w:r>
      <w:r w:rsidRPr="003423A6">
        <w:rPr>
          <w:kern w:val="0"/>
          <w:szCs w:val="26"/>
          <w:lang w:eastAsia="ru-RU"/>
        </w:rPr>
        <w:t xml:space="preserve">объединения всех поселений, входящих в состав </w:t>
      </w:r>
      <w:r w:rsidR="00EA57FF">
        <w:rPr>
          <w:kern w:val="0"/>
          <w:szCs w:val="26"/>
          <w:lang w:eastAsia="ru-RU"/>
        </w:rPr>
        <w:t>Чухломского</w:t>
      </w:r>
      <w:r w:rsidRPr="003423A6">
        <w:rPr>
          <w:kern w:val="0"/>
          <w:szCs w:val="26"/>
          <w:lang w:eastAsia="ru-RU"/>
        </w:rPr>
        <w:t xml:space="preserve"> муниципального района</w:t>
      </w:r>
      <w:r>
        <w:rPr>
          <w:kern w:val="0"/>
          <w:szCs w:val="26"/>
          <w:lang w:eastAsia="ru-RU"/>
        </w:rPr>
        <w:t xml:space="preserve"> </w:t>
      </w:r>
      <w:r w:rsidRPr="003423A6">
        <w:rPr>
          <w:kern w:val="0"/>
          <w:szCs w:val="26"/>
          <w:lang w:eastAsia="ru-RU"/>
        </w:rPr>
        <w:t xml:space="preserve">Костромской области – </w:t>
      </w:r>
      <w:r w:rsidR="00EA57FF">
        <w:rPr>
          <w:kern w:val="0"/>
          <w:szCs w:val="26"/>
          <w:lang w:eastAsia="ru-RU"/>
        </w:rPr>
        <w:t>городское поселение город Чухлома, Чухломское</w:t>
      </w:r>
      <w:r w:rsidRPr="003423A6">
        <w:rPr>
          <w:kern w:val="0"/>
          <w:szCs w:val="26"/>
          <w:lang w:eastAsia="ru-RU"/>
        </w:rPr>
        <w:t xml:space="preserve"> сельское поселение, </w:t>
      </w:r>
      <w:r w:rsidR="00EA57FF">
        <w:rPr>
          <w:kern w:val="0"/>
          <w:szCs w:val="26"/>
          <w:lang w:eastAsia="ru-RU"/>
        </w:rPr>
        <w:t>Ножкинское</w:t>
      </w:r>
      <w:r w:rsidRPr="003423A6">
        <w:rPr>
          <w:kern w:val="0"/>
          <w:szCs w:val="26"/>
          <w:lang w:eastAsia="ru-RU"/>
        </w:rPr>
        <w:t xml:space="preserve"> сельское</w:t>
      </w:r>
      <w:r>
        <w:rPr>
          <w:kern w:val="0"/>
          <w:szCs w:val="26"/>
          <w:lang w:eastAsia="ru-RU"/>
        </w:rPr>
        <w:t xml:space="preserve"> </w:t>
      </w:r>
      <w:r w:rsidRPr="003423A6">
        <w:rPr>
          <w:kern w:val="0"/>
          <w:szCs w:val="26"/>
          <w:lang w:eastAsia="ru-RU"/>
        </w:rPr>
        <w:t xml:space="preserve">поселение, </w:t>
      </w:r>
      <w:r w:rsidR="00EA57FF">
        <w:rPr>
          <w:kern w:val="0"/>
          <w:szCs w:val="26"/>
          <w:lang w:eastAsia="ru-RU"/>
        </w:rPr>
        <w:t>Петровское</w:t>
      </w:r>
      <w:r w:rsidRPr="003423A6">
        <w:rPr>
          <w:kern w:val="0"/>
          <w:szCs w:val="26"/>
          <w:lang w:eastAsia="ru-RU"/>
        </w:rPr>
        <w:t xml:space="preserve"> сельское поселение, </w:t>
      </w:r>
      <w:r w:rsidR="00EA57FF">
        <w:rPr>
          <w:kern w:val="0"/>
          <w:szCs w:val="26"/>
          <w:lang w:eastAsia="ru-RU"/>
        </w:rPr>
        <w:t>Повалихинское</w:t>
      </w:r>
      <w:r w:rsidRPr="003423A6">
        <w:rPr>
          <w:kern w:val="0"/>
          <w:szCs w:val="26"/>
          <w:lang w:eastAsia="ru-RU"/>
        </w:rPr>
        <w:t xml:space="preserve"> сельское поселение</w:t>
      </w:r>
      <w:r>
        <w:rPr>
          <w:kern w:val="0"/>
          <w:szCs w:val="26"/>
          <w:lang w:eastAsia="ru-RU"/>
        </w:rPr>
        <w:t xml:space="preserve">, </w:t>
      </w:r>
      <w:r w:rsidR="00EA57FF">
        <w:rPr>
          <w:kern w:val="0"/>
          <w:szCs w:val="26"/>
          <w:lang w:eastAsia="ru-RU"/>
        </w:rPr>
        <w:t>Судайское</w:t>
      </w:r>
      <w:r>
        <w:rPr>
          <w:kern w:val="0"/>
          <w:szCs w:val="26"/>
          <w:lang w:eastAsia="ru-RU"/>
        </w:rPr>
        <w:t xml:space="preserve"> </w:t>
      </w:r>
      <w:r w:rsidRPr="003423A6">
        <w:rPr>
          <w:kern w:val="0"/>
          <w:szCs w:val="26"/>
          <w:lang w:eastAsia="ru-RU"/>
        </w:rPr>
        <w:t xml:space="preserve">сельское поселение, </w:t>
      </w:r>
      <w:r w:rsidR="00EA57FF">
        <w:rPr>
          <w:kern w:val="0"/>
          <w:szCs w:val="26"/>
          <w:lang w:eastAsia="ru-RU"/>
        </w:rPr>
        <w:t xml:space="preserve">Шартановское сельское поселение </w:t>
      </w:r>
      <w:r w:rsidRPr="003423A6">
        <w:rPr>
          <w:kern w:val="0"/>
          <w:szCs w:val="26"/>
          <w:lang w:eastAsia="ru-RU"/>
        </w:rPr>
        <w:t>и наделения вновь образованного муниципального</w:t>
      </w:r>
      <w:r>
        <w:rPr>
          <w:kern w:val="0"/>
          <w:szCs w:val="26"/>
          <w:lang w:eastAsia="ru-RU"/>
        </w:rPr>
        <w:t xml:space="preserve"> </w:t>
      </w:r>
      <w:r w:rsidRPr="003423A6">
        <w:rPr>
          <w:kern w:val="0"/>
          <w:szCs w:val="26"/>
          <w:lang w:eastAsia="ru-RU"/>
        </w:rPr>
        <w:t>образования статусом муниципального округа.</w:t>
      </w:r>
    </w:p>
    <w:p w:rsidR="003423A6" w:rsidRPr="003423A6" w:rsidRDefault="003423A6" w:rsidP="003423A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3423A6">
        <w:rPr>
          <w:kern w:val="0"/>
          <w:szCs w:val="26"/>
          <w:lang w:eastAsia="ru-RU"/>
        </w:rPr>
        <w:t xml:space="preserve">Направить настоящее решение в представительные органы муниципальных образований </w:t>
      </w:r>
      <w:r w:rsidR="00EA57FF">
        <w:rPr>
          <w:kern w:val="0"/>
          <w:szCs w:val="26"/>
          <w:lang w:eastAsia="ru-RU"/>
        </w:rPr>
        <w:t>Чухломского</w:t>
      </w:r>
      <w:r w:rsidRPr="003423A6">
        <w:rPr>
          <w:kern w:val="0"/>
          <w:szCs w:val="26"/>
          <w:lang w:eastAsia="ru-RU"/>
        </w:rPr>
        <w:t xml:space="preserve"> муниципального района</w:t>
      </w:r>
      <w:r w:rsidR="00EA57FF">
        <w:rPr>
          <w:kern w:val="0"/>
          <w:szCs w:val="26"/>
          <w:lang w:eastAsia="ru-RU"/>
        </w:rPr>
        <w:t xml:space="preserve"> Костромской области</w:t>
      </w:r>
      <w:r w:rsidRPr="003423A6">
        <w:rPr>
          <w:kern w:val="0"/>
          <w:szCs w:val="26"/>
          <w:lang w:eastAsia="ru-RU"/>
        </w:rPr>
        <w:t>, указанных в пункте 1 настоящего решения, для организации обсуждения и принятия, с учетом результатов публичных слушаний, соответствующих решений в установленном порядке</w:t>
      </w:r>
      <w:r>
        <w:rPr>
          <w:kern w:val="0"/>
          <w:szCs w:val="26"/>
          <w:lang w:eastAsia="ru-RU"/>
        </w:rPr>
        <w:t>.</w:t>
      </w:r>
    </w:p>
    <w:p w:rsidR="003423A6" w:rsidRPr="003423A6" w:rsidRDefault="003423A6" w:rsidP="003423A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3423A6">
        <w:rPr>
          <w:kern w:val="0"/>
          <w:lang w:eastAsia="ru-RU"/>
        </w:rPr>
        <w:t xml:space="preserve">Рекомендовать представительным органам муниципальных образований, указанных в пункте 1 настоящего решения, в срок до </w:t>
      </w:r>
      <w:r w:rsidR="00EA57FF">
        <w:rPr>
          <w:kern w:val="0"/>
          <w:lang w:eastAsia="ru-RU"/>
        </w:rPr>
        <w:t>10</w:t>
      </w:r>
      <w:r w:rsidRPr="003423A6">
        <w:rPr>
          <w:kern w:val="0"/>
          <w:lang w:eastAsia="ru-RU"/>
        </w:rPr>
        <w:t xml:space="preserve"> </w:t>
      </w:r>
      <w:r w:rsidR="00EA57FF">
        <w:rPr>
          <w:kern w:val="0"/>
          <w:lang w:eastAsia="ru-RU"/>
        </w:rPr>
        <w:t>декабря</w:t>
      </w:r>
      <w:r w:rsidRPr="003423A6">
        <w:rPr>
          <w:kern w:val="0"/>
          <w:lang w:eastAsia="ru-RU"/>
        </w:rPr>
        <w:t xml:space="preserve"> 2024 года провести мероприятия в соответствии с пунктом 2 настоящего решения, по итогам которых представить в Собрание депутатов </w:t>
      </w:r>
      <w:r w:rsidR="00EA57FF">
        <w:rPr>
          <w:kern w:val="0"/>
          <w:lang w:eastAsia="ru-RU"/>
        </w:rPr>
        <w:t>Чухломского</w:t>
      </w:r>
      <w:r w:rsidRPr="003423A6">
        <w:rPr>
          <w:kern w:val="0"/>
          <w:lang w:eastAsia="ru-RU"/>
        </w:rPr>
        <w:t xml:space="preserve"> муниципального района Костромской области принятые решения по вопросу инициативы преобразования муниципальных образований.</w:t>
      </w:r>
    </w:p>
    <w:p w:rsidR="006646FA" w:rsidRPr="006646FA" w:rsidRDefault="003423A6" w:rsidP="006646FA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3423A6">
        <w:rPr>
          <w:kern w:val="0"/>
          <w:szCs w:val="26"/>
          <w:lang w:eastAsia="ru-RU"/>
        </w:rPr>
        <w:t xml:space="preserve">Назначить проведение публичных слушаний по вопросу преобразования муниципальных образований, входящих в состав </w:t>
      </w:r>
      <w:r w:rsidR="00EA57FF">
        <w:rPr>
          <w:kern w:val="0"/>
          <w:szCs w:val="26"/>
          <w:lang w:eastAsia="ru-RU"/>
        </w:rPr>
        <w:t>Чухломского</w:t>
      </w:r>
      <w:r w:rsidRPr="003423A6">
        <w:rPr>
          <w:kern w:val="0"/>
          <w:szCs w:val="26"/>
          <w:lang w:eastAsia="ru-RU"/>
        </w:rPr>
        <w:t xml:space="preserve"> муниципального района Костромской области путем объединения всех поселений, входящих в состав </w:t>
      </w:r>
      <w:r w:rsidR="00EA57FF">
        <w:rPr>
          <w:kern w:val="0"/>
          <w:szCs w:val="26"/>
          <w:lang w:eastAsia="ru-RU"/>
        </w:rPr>
        <w:t>Чухломского</w:t>
      </w:r>
      <w:r w:rsidRPr="003423A6">
        <w:rPr>
          <w:kern w:val="0"/>
          <w:szCs w:val="26"/>
          <w:lang w:eastAsia="ru-RU"/>
        </w:rPr>
        <w:t xml:space="preserve"> муниципального района</w:t>
      </w:r>
      <w:r w:rsidR="00EA57FF">
        <w:rPr>
          <w:kern w:val="0"/>
          <w:szCs w:val="26"/>
          <w:lang w:eastAsia="ru-RU"/>
        </w:rPr>
        <w:t xml:space="preserve"> Костромской области</w:t>
      </w:r>
      <w:r w:rsidRPr="003423A6">
        <w:rPr>
          <w:kern w:val="0"/>
          <w:szCs w:val="26"/>
          <w:lang w:eastAsia="ru-RU"/>
        </w:rPr>
        <w:t xml:space="preserve"> и наделения вновь образованного муниципального образования статусом муниципального округа на </w:t>
      </w:r>
      <w:r w:rsidR="00EA57FF">
        <w:rPr>
          <w:kern w:val="0"/>
          <w:szCs w:val="26"/>
          <w:lang w:eastAsia="ru-RU"/>
        </w:rPr>
        <w:t>11</w:t>
      </w:r>
      <w:r w:rsidRPr="003423A6">
        <w:rPr>
          <w:kern w:val="0"/>
          <w:szCs w:val="26"/>
          <w:lang w:eastAsia="ru-RU"/>
        </w:rPr>
        <w:t xml:space="preserve"> </w:t>
      </w:r>
      <w:r w:rsidR="00EA57FF">
        <w:rPr>
          <w:kern w:val="0"/>
          <w:szCs w:val="26"/>
          <w:lang w:eastAsia="ru-RU"/>
        </w:rPr>
        <w:t xml:space="preserve">декабря </w:t>
      </w:r>
      <w:r w:rsidRPr="003423A6">
        <w:rPr>
          <w:kern w:val="0"/>
          <w:szCs w:val="26"/>
          <w:lang w:eastAsia="ru-RU"/>
        </w:rPr>
        <w:t xml:space="preserve">2024 года в 10 часов 00 мин. в здании администрации </w:t>
      </w:r>
      <w:r w:rsidR="006646FA">
        <w:rPr>
          <w:kern w:val="0"/>
          <w:szCs w:val="26"/>
          <w:lang w:eastAsia="ru-RU"/>
        </w:rPr>
        <w:t>Чухломского</w:t>
      </w:r>
      <w:r w:rsidRPr="003423A6">
        <w:rPr>
          <w:kern w:val="0"/>
          <w:szCs w:val="26"/>
          <w:lang w:eastAsia="ru-RU"/>
        </w:rPr>
        <w:t xml:space="preserve"> муниципального района Костромской области </w:t>
      </w:r>
      <w:r w:rsidR="006646FA" w:rsidRPr="007B58EE">
        <w:t xml:space="preserve">по адресу: Костромская область, Чухломский район, г. Чухлома, пл. Революции, д.11, </w:t>
      </w:r>
      <w:r w:rsidR="006F205B">
        <w:t xml:space="preserve">актовый </w:t>
      </w:r>
      <w:r w:rsidR="006646FA" w:rsidRPr="007B58EE">
        <w:t>зал</w:t>
      </w:r>
      <w:r w:rsidR="006646FA">
        <w:t>.</w:t>
      </w:r>
    </w:p>
    <w:p w:rsidR="003423A6" w:rsidRDefault="003423A6" w:rsidP="003423A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3423A6">
        <w:rPr>
          <w:kern w:val="0"/>
          <w:szCs w:val="26"/>
          <w:lang w:eastAsia="ru-RU"/>
        </w:rPr>
        <w:t xml:space="preserve">Утвердить состав комиссии по проведению публичных слушаний на территории </w:t>
      </w:r>
      <w:r w:rsidR="006646FA">
        <w:rPr>
          <w:kern w:val="0"/>
          <w:szCs w:val="26"/>
          <w:lang w:eastAsia="ru-RU"/>
        </w:rPr>
        <w:t>Чухломского</w:t>
      </w:r>
      <w:r w:rsidRPr="003423A6">
        <w:rPr>
          <w:kern w:val="0"/>
          <w:szCs w:val="26"/>
          <w:lang w:eastAsia="ru-RU"/>
        </w:rPr>
        <w:t xml:space="preserve"> муниципального района Костромской области по вопросу преобразования муниципальных образований, входящих в состав </w:t>
      </w:r>
      <w:r w:rsidR="006646FA">
        <w:rPr>
          <w:kern w:val="0"/>
          <w:szCs w:val="26"/>
          <w:lang w:eastAsia="ru-RU"/>
        </w:rPr>
        <w:t>Чухломского</w:t>
      </w:r>
      <w:r w:rsidRPr="003423A6">
        <w:rPr>
          <w:kern w:val="0"/>
          <w:szCs w:val="26"/>
          <w:lang w:eastAsia="ru-RU"/>
        </w:rPr>
        <w:t xml:space="preserve"> муниципального района Костромской области, путем объединения всех поселений, входящих в состав </w:t>
      </w:r>
      <w:r w:rsidR="006646FA">
        <w:rPr>
          <w:kern w:val="0"/>
          <w:szCs w:val="26"/>
          <w:lang w:eastAsia="ru-RU"/>
        </w:rPr>
        <w:t>Чухломского</w:t>
      </w:r>
      <w:r w:rsidRPr="003423A6">
        <w:rPr>
          <w:kern w:val="0"/>
          <w:szCs w:val="26"/>
          <w:lang w:eastAsia="ru-RU"/>
        </w:rPr>
        <w:t xml:space="preserve"> </w:t>
      </w:r>
      <w:r w:rsidRPr="003423A6">
        <w:rPr>
          <w:kern w:val="0"/>
          <w:szCs w:val="26"/>
          <w:lang w:eastAsia="ru-RU"/>
        </w:rPr>
        <w:lastRenderedPageBreak/>
        <w:t xml:space="preserve">муниципального района Костромской области, и наделения вновь образованного муниципального образования статусом муниципального округа, в следующем составе: </w:t>
      </w:r>
    </w:p>
    <w:p w:rsidR="003423A6" w:rsidRDefault="006646FA" w:rsidP="003423A6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kern w:val="0"/>
          <w:szCs w:val="26"/>
          <w:lang w:eastAsia="ru-RU"/>
        </w:rPr>
        <w:t>Майоров Дмитрий Станиславович</w:t>
      </w:r>
      <w:r w:rsidR="003423A6" w:rsidRPr="003423A6">
        <w:rPr>
          <w:kern w:val="0"/>
          <w:szCs w:val="26"/>
          <w:lang w:eastAsia="ru-RU"/>
        </w:rPr>
        <w:t xml:space="preserve"> - председатель комиссии, глава </w:t>
      </w:r>
      <w:r>
        <w:rPr>
          <w:kern w:val="0"/>
          <w:szCs w:val="26"/>
          <w:lang w:eastAsia="ru-RU"/>
        </w:rPr>
        <w:t>Чухломского</w:t>
      </w:r>
      <w:r w:rsidR="003423A6" w:rsidRPr="003423A6">
        <w:rPr>
          <w:kern w:val="0"/>
          <w:szCs w:val="26"/>
          <w:lang w:eastAsia="ru-RU"/>
        </w:rPr>
        <w:t xml:space="preserve"> муниципального района Костромской области; </w:t>
      </w:r>
    </w:p>
    <w:p w:rsidR="003423A6" w:rsidRDefault="006646FA" w:rsidP="003423A6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kern w:val="0"/>
          <w:szCs w:val="26"/>
          <w:lang w:eastAsia="ru-RU"/>
        </w:rPr>
        <w:t>Скворцова Оксана Васильевна</w:t>
      </w:r>
      <w:r w:rsidR="003423A6" w:rsidRPr="003423A6">
        <w:rPr>
          <w:kern w:val="0"/>
          <w:szCs w:val="26"/>
          <w:lang w:eastAsia="ru-RU"/>
        </w:rPr>
        <w:t xml:space="preserve"> – </w:t>
      </w:r>
      <w:r>
        <w:rPr>
          <w:kern w:val="0"/>
          <w:szCs w:val="26"/>
          <w:lang w:eastAsia="ru-RU"/>
        </w:rPr>
        <w:t>управляющий делами</w:t>
      </w:r>
      <w:r w:rsidR="003423A6" w:rsidRPr="003423A6">
        <w:rPr>
          <w:kern w:val="0"/>
          <w:szCs w:val="26"/>
          <w:lang w:eastAsia="ru-RU"/>
        </w:rPr>
        <w:t xml:space="preserve"> администрации</w:t>
      </w:r>
      <w:r w:rsidR="003423A6">
        <w:rPr>
          <w:kern w:val="0"/>
          <w:szCs w:val="26"/>
          <w:lang w:eastAsia="ru-RU"/>
        </w:rPr>
        <w:t xml:space="preserve"> </w:t>
      </w:r>
      <w:r>
        <w:rPr>
          <w:kern w:val="0"/>
          <w:szCs w:val="26"/>
          <w:lang w:eastAsia="ru-RU"/>
        </w:rPr>
        <w:t>Чухломского</w:t>
      </w:r>
      <w:r w:rsidR="003423A6" w:rsidRPr="003423A6">
        <w:rPr>
          <w:kern w:val="0"/>
          <w:szCs w:val="26"/>
          <w:lang w:eastAsia="ru-RU"/>
        </w:rPr>
        <w:t xml:space="preserve"> муниципального района Костромской области, секретарь комиссии</w:t>
      </w:r>
      <w:r>
        <w:rPr>
          <w:kern w:val="0"/>
          <w:szCs w:val="26"/>
          <w:lang w:eastAsia="ru-RU"/>
        </w:rPr>
        <w:t>;</w:t>
      </w:r>
    </w:p>
    <w:p w:rsidR="003423A6" w:rsidRDefault="003423A6" w:rsidP="003423A6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3423A6">
        <w:rPr>
          <w:kern w:val="0"/>
          <w:szCs w:val="26"/>
          <w:lang w:eastAsia="ru-RU"/>
        </w:rPr>
        <w:t>Члены Комиссии:</w:t>
      </w:r>
    </w:p>
    <w:p w:rsidR="006646FA" w:rsidRPr="003423A6" w:rsidRDefault="006646FA" w:rsidP="006646FA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kern w:val="0"/>
          <w:szCs w:val="26"/>
          <w:lang w:eastAsia="ru-RU"/>
        </w:rPr>
        <w:t>Демидова Татьяна Михайловна</w:t>
      </w:r>
      <w:r w:rsidRPr="003423A6">
        <w:rPr>
          <w:kern w:val="0"/>
          <w:szCs w:val="26"/>
          <w:lang w:eastAsia="ru-RU"/>
        </w:rPr>
        <w:t xml:space="preserve"> – председатель Собрания депутатов </w:t>
      </w:r>
      <w:r>
        <w:rPr>
          <w:kern w:val="0"/>
          <w:szCs w:val="26"/>
          <w:lang w:eastAsia="ru-RU"/>
        </w:rPr>
        <w:t xml:space="preserve">Чухломского </w:t>
      </w:r>
      <w:r w:rsidRPr="003423A6">
        <w:rPr>
          <w:kern w:val="0"/>
          <w:szCs w:val="26"/>
          <w:lang w:eastAsia="ru-RU"/>
        </w:rPr>
        <w:t>муниципального района Костромской области</w:t>
      </w:r>
      <w:r>
        <w:rPr>
          <w:kern w:val="0"/>
          <w:szCs w:val="26"/>
          <w:lang w:eastAsia="ru-RU"/>
        </w:rPr>
        <w:t>;</w:t>
      </w:r>
    </w:p>
    <w:p w:rsidR="003423A6" w:rsidRDefault="006646FA" w:rsidP="003423A6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kern w:val="0"/>
          <w:szCs w:val="26"/>
          <w:lang w:eastAsia="ru-RU"/>
        </w:rPr>
        <w:t>Козлова Юлия Владимировна</w:t>
      </w:r>
      <w:r w:rsidR="003423A6" w:rsidRPr="003423A6">
        <w:rPr>
          <w:kern w:val="0"/>
          <w:szCs w:val="26"/>
          <w:lang w:eastAsia="ru-RU"/>
        </w:rPr>
        <w:t xml:space="preserve"> – заместитель главы администрации</w:t>
      </w:r>
      <w:r>
        <w:rPr>
          <w:kern w:val="0"/>
          <w:szCs w:val="26"/>
          <w:lang w:eastAsia="ru-RU"/>
        </w:rPr>
        <w:t xml:space="preserve"> – заведующий отделом экономики и сельского хозяйства администрации Чухломского</w:t>
      </w:r>
      <w:r w:rsidR="003423A6">
        <w:rPr>
          <w:kern w:val="0"/>
          <w:szCs w:val="26"/>
          <w:lang w:eastAsia="ru-RU"/>
        </w:rPr>
        <w:t xml:space="preserve"> </w:t>
      </w:r>
      <w:r w:rsidR="003423A6" w:rsidRPr="003423A6">
        <w:rPr>
          <w:kern w:val="0"/>
          <w:szCs w:val="26"/>
          <w:lang w:eastAsia="ru-RU"/>
        </w:rPr>
        <w:t>муниципального района</w:t>
      </w:r>
      <w:r>
        <w:rPr>
          <w:kern w:val="0"/>
          <w:szCs w:val="26"/>
          <w:lang w:eastAsia="ru-RU"/>
        </w:rPr>
        <w:t xml:space="preserve"> </w:t>
      </w:r>
      <w:r w:rsidRPr="003423A6">
        <w:rPr>
          <w:kern w:val="0"/>
          <w:szCs w:val="26"/>
          <w:lang w:eastAsia="ru-RU"/>
        </w:rPr>
        <w:t>Костромской области</w:t>
      </w:r>
      <w:r w:rsidR="003423A6" w:rsidRPr="003423A6">
        <w:rPr>
          <w:kern w:val="0"/>
          <w:szCs w:val="26"/>
          <w:lang w:eastAsia="ru-RU"/>
        </w:rPr>
        <w:t>;</w:t>
      </w:r>
    </w:p>
    <w:p w:rsidR="006646FA" w:rsidRDefault="006646FA" w:rsidP="003423A6">
      <w:pPr>
        <w:tabs>
          <w:tab w:val="left" w:pos="993"/>
        </w:tabs>
        <w:ind w:firstLine="709"/>
        <w:jc w:val="both"/>
        <w:rPr>
          <w:kern w:val="0"/>
          <w:szCs w:val="26"/>
          <w:lang w:eastAsia="ru-RU"/>
        </w:rPr>
      </w:pPr>
      <w:r>
        <w:rPr>
          <w:kern w:val="0"/>
          <w:szCs w:val="26"/>
          <w:lang w:eastAsia="ru-RU"/>
        </w:rPr>
        <w:t>Смирнова Татьяна Николаевна</w:t>
      </w:r>
      <w:r w:rsidR="003423A6" w:rsidRPr="003423A6">
        <w:rPr>
          <w:kern w:val="0"/>
          <w:szCs w:val="26"/>
          <w:lang w:eastAsia="ru-RU"/>
        </w:rPr>
        <w:t xml:space="preserve"> – заместитель главы администрации </w:t>
      </w:r>
      <w:r>
        <w:rPr>
          <w:kern w:val="0"/>
          <w:szCs w:val="26"/>
          <w:lang w:eastAsia="ru-RU"/>
        </w:rPr>
        <w:t>Чухломского</w:t>
      </w:r>
      <w:r w:rsidR="003423A6">
        <w:rPr>
          <w:kern w:val="0"/>
          <w:szCs w:val="26"/>
          <w:lang w:eastAsia="ru-RU"/>
        </w:rPr>
        <w:t xml:space="preserve"> </w:t>
      </w:r>
      <w:r w:rsidR="003423A6" w:rsidRPr="003423A6">
        <w:rPr>
          <w:kern w:val="0"/>
          <w:szCs w:val="26"/>
          <w:lang w:eastAsia="ru-RU"/>
        </w:rPr>
        <w:t xml:space="preserve">муниципального района </w:t>
      </w:r>
      <w:r>
        <w:rPr>
          <w:kern w:val="0"/>
          <w:szCs w:val="26"/>
          <w:lang w:eastAsia="ru-RU"/>
        </w:rPr>
        <w:t xml:space="preserve">Костромской области </w:t>
      </w:r>
      <w:r w:rsidR="003423A6" w:rsidRPr="003423A6">
        <w:rPr>
          <w:kern w:val="0"/>
          <w:szCs w:val="26"/>
          <w:lang w:eastAsia="ru-RU"/>
        </w:rPr>
        <w:t>по социальным вопросам;</w:t>
      </w:r>
      <w:r w:rsidR="003423A6">
        <w:rPr>
          <w:kern w:val="0"/>
          <w:szCs w:val="26"/>
          <w:lang w:eastAsia="ru-RU"/>
        </w:rPr>
        <w:t xml:space="preserve"> </w:t>
      </w:r>
    </w:p>
    <w:p w:rsidR="003423A6" w:rsidRDefault="006646FA" w:rsidP="003423A6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proofErr w:type="spellStart"/>
      <w:r>
        <w:rPr>
          <w:kern w:val="0"/>
          <w:szCs w:val="26"/>
          <w:lang w:eastAsia="ru-RU"/>
        </w:rPr>
        <w:t>Шигарева</w:t>
      </w:r>
      <w:proofErr w:type="spellEnd"/>
      <w:r>
        <w:rPr>
          <w:kern w:val="0"/>
          <w:szCs w:val="26"/>
          <w:lang w:eastAsia="ru-RU"/>
        </w:rPr>
        <w:t xml:space="preserve"> Светлана Алексеевна</w:t>
      </w:r>
      <w:r w:rsidRPr="003423A6">
        <w:rPr>
          <w:kern w:val="0"/>
          <w:szCs w:val="26"/>
          <w:lang w:eastAsia="ru-RU"/>
        </w:rPr>
        <w:t xml:space="preserve"> – начальник</w:t>
      </w:r>
      <w:r>
        <w:rPr>
          <w:kern w:val="0"/>
          <w:szCs w:val="26"/>
          <w:lang w:eastAsia="ru-RU"/>
        </w:rPr>
        <w:t xml:space="preserve"> управления</w:t>
      </w:r>
      <w:r w:rsidRPr="003423A6">
        <w:rPr>
          <w:kern w:val="0"/>
          <w:szCs w:val="26"/>
          <w:lang w:eastAsia="ru-RU"/>
        </w:rPr>
        <w:t xml:space="preserve"> финансов администрации</w:t>
      </w:r>
      <w:r>
        <w:rPr>
          <w:kern w:val="0"/>
          <w:szCs w:val="26"/>
          <w:lang w:eastAsia="ru-RU"/>
        </w:rPr>
        <w:t xml:space="preserve"> Чухломского</w:t>
      </w:r>
      <w:r w:rsidRPr="003423A6">
        <w:rPr>
          <w:kern w:val="0"/>
          <w:szCs w:val="26"/>
          <w:lang w:eastAsia="ru-RU"/>
        </w:rPr>
        <w:t xml:space="preserve"> муниципального района</w:t>
      </w:r>
      <w:r w:rsidRPr="006646FA">
        <w:rPr>
          <w:kern w:val="0"/>
          <w:szCs w:val="26"/>
          <w:lang w:eastAsia="ru-RU"/>
        </w:rPr>
        <w:t xml:space="preserve"> </w:t>
      </w:r>
      <w:r w:rsidRPr="003423A6">
        <w:rPr>
          <w:kern w:val="0"/>
          <w:szCs w:val="26"/>
          <w:lang w:eastAsia="ru-RU"/>
        </w:rPr>
        <w:t>Костромской области</w:t>
      </w:r>
      <w:r>
        <w:rPr>
          <w:kern w:val="0"/>
          <w:szCs w:val="26"/>
          <w:lang w:eastAsia="ru-RU"/>
        </w:rPr>
        <w:t>.</w:t>
      </w:r>
    </w:p>
    <w:p w:rsidR="00A86E51" w:rsidRPr="00A86E51" w:rsidRDefault="00A86E51" w:rsidP="00A86E51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A86E51">
        <w:rPr>
          <w:kern w:val="0"/>
          <w:szCs w:val="26"/>
          <w:lang w:eastAsia="ru-RU"/>
        </w:rPr>
        <w:t xml:space="preserve">Поручить </w:t>
      </w:r>
      <w:r w:rsidR="006646FA">
        <w:rPr>
          <w:kern w:val="0"/>
          <w:szCs w:val="26"/>
          <w:lang w:eastAsia="ru-RU"/>
        </w:rPr>
        <w:t>Скворцовой Оксане Васильевне</w:t>
      </w:r>
      <w:r w:rsidRPr="00A86E51">
        <w:rPr>
          <w:kern w:val="0"/>
          <w:szCs w:val="26"/>
          <w:lang w:eastAsia="ru-RU"/>
        </w:rPr>
        <w:t xml:space="preserve"> – </w:t>
      </w:r>
      <w:r w:rsidR="006646FA">
        <w:rPr>
          <w:kern w:val="0"/>
          <w:szCs w:val="26"/>
          <w:lang w:eastAsia="ru-RU"/>
        </w:rPr>
        <w:t xml:space="preserve">управляющему делами </w:t>
      </w:r>
      <w:r w:rsidRPr="00A86E51">
        <w:rPr>
          <w:kern w:val="0"/>
          <w:szCs w:val="26"/>
          <w:lang w:eastAsia="ru-RU"/>
        </w:rPr>
        <w:t xml:space="preserve">администрации </w:t>
      </w:r>
      <w:r w:rsidR="006646FA">
        <w:rPr>
          <w:kern w:val="0"/>
          <w:szCs w:val="26"/>
          <w:lang w:eastAsia="ru-RU"/>
        </w:rPr>
        <w:t>Чухломского</w:t>
      </w:r>
      <w:r w:rsidRPr="00A86E51">
        <w:rPr>
          <w:kern w:val="0"/>
          <w:szCs w:val="26"/>
          <w:lang w:eastAsia="ru-RU"/>
        </w:rPr>
        <w:t xml:space="preserve"> муниципального района</w:t>
      </w:r>
      <w:r w:rsidR="006646FA">
        <w:rPr>
          <w:kern w:val="0"/>
          <w:szCs w:val="26"/>
          <w:lang w:eastAsia="ru-RU"/>
        </w:rPr>
        <w:t xml:space="preserve"> Костромской области</w:t>
      </w:r>
      <w:r w:rsidRPr="00A86E51">
        <w:rPr>
          <w:kern w:val="0"/>
          <w:szCs w:val="26"/>
          <w:lang w:eastAsia="ru-RU"/>
        </w:rPr>
        <w:t xml:space="preserve"> вести учет предложений замечаний граждан по </w:t>
      </w:r>
      <w:r w:rsidR="006646FA" w:rsidRPr="00A86E51">
        <w:rPr>
          <w:kern w:val="0"/>
          <w:szCs w:val="26"/>
          <w:lang w:eastAsia="ru-RU"/>
        </w:rPr>
        <w:t>выше</w:t>
      </w:r>
      <w:r w:rsidRPr="00A86E51">
        <w:rPr>
          <w:kern w:val="0"/>
          <w:szCs w:val="26"/>
          <w:lang w:eastAsia="ru-RU"/>
        </w:rPr>
        <w:t xml:space="preserve">указанному вопросу, поступающих в устном или письменном виде в ходе обсуждения и на публичных слушаниях. Представить их для обсуждения Собранию депутатов </w:t>
      </w:r>
      <w:r w:rsidR="006646FA">
        <w:rPr>
          <w:kern w:val="0"/>
          <w:szCs w:val="26"/>
          <w:lang w:eastAsia="ru-RU"/>
        </w:rPr>
        <w:t>Чухломского</w:t>
      </w:r>
      <w:r w:rsidRPr="00A86E51">
        <w:rPr>
          <w:kern w:val="0"/>
          <w:szCs w:val="26"/>
          <w:lang w:eastAsia="ru-RU"/>
        </w:rPr>
        <w:t xml:space="preserve"> муниципального района Костромской области.</w:t>
      </w:r>
    </w:p>
    <w:p w:rsidR="00A86E51" w:rsidRPr="00A86E51" w:rsidRDefault="00A86E51" w:rsidP="00A86E51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A86E51">
        <w:rPr>
          <w:kern w:val="0"/>
          <w:szCs w:val="26"/>
          <w:lang w:eastAsia="ru-RU"/>
        </w:rPr>
        <w:t xml:space="preserve">Принять проект решения Собрания депутатов </w:t>
      </w:r>
      <w:r w:rsidR="006646FA">
        <w:rPr>
          <w:kern w:val="0"/>
          <w:szCs w:val="26"/>
          <w:lang w:eastAsia="ru-RU"/>
        </w:rPr>
        <w:t>Чухломского</w:t>
      </w:r>
      <w:r w:rsidRPr="00A86E51">
        <w:rPr>
          <w:kern w:val="0"/>
          <w:szCs w:val="26"/>
          <w:lang w:eastAsia="ru-RU"/>
        </w:rPr>
        <w:t xml:space="preserve"> муниципального района Костромской области по вопросу «О преобразовании муниципальных образований, входящих в состав </w:t>
      </w:r>
      <w:r w:rsidR="006646FA">
        <w:rPr>
          <w:kern w:val="0"/>
          <w:szCs w:val="26"/>
          <w:lang w:eastAsia="ru-RU"/>
        </w:rPr>
        <w:t>Чухломского</w:t>
      </w:r>
      <w:r w:rsidRPr="00A86E51">
        <w:rPr>
          <w:kern w:val="0"/>
          <w:szCs w:val="26"/>
          <w:lang w:eastAsia="ru-RU"/>
        </w:rPr>
        <w:t xml:space="preserve"> муниципального района путем объединения всех поселений, входящих в состав </w:t>
      </w:r>
      <w:r w:rsidR="006646FA">
        <w:rPr>
          <w:kern w:val="0"/>
          <w:szCs w:val="26"/>
          <w:lang w:eastAsia="ru-RU"/>
        </w:rPr>
        <w:t>Чухломского</w:t>
      </w:r>
      <w:r w:rsidRPr="00A86E51">
        <w:rPr>
          <w:kern w:val="0"/>
          <w:szCs w:val="26"/>
          <w:lang w:eastAsia="ru-RU"/>
        </w:rPr>
        <w:t xml:space="preserve"> муниципального района и наделении вновь образованного муниципального образования статусом муниципального округа» (Приложение № 1) и опубликовать его в </w:t>
      </w:r>
      <w:r w:rsidR="006646FA">
        <w:rPr>
          <w:kern w:val="0"/>
          <w:szCs w:val="26"/>
          <w:lang w:eastAsia="ru-RU"/>
        </w:rPr>
        <w:t xml:space="preserve">официальном </w:t>
      </w:r>
      <w:r w:rsidRPr="00A86E51">
        <w:rPr>
          <w:kern w:val="0"/>
          <w:szCs w:val="26"/>
          <w:lang w:eastAsia="ru-RU"/>
        </w:rPr>
        <w:t>информационном бюллетене «</w:t>
      </w:r>
      <w:r w:rsidR="006646FA">
        <w:rPr>
          <w:kern w:val="0"/>
          <w:szCs w:val="26"/>
          <w:lang w:eastAsia="ru-RU"/>
        </w:rPr>
        <w:t>Вестник муниципального района</w:t>
      </w:r>
      <w:r w:rsidRPr="00A86E51">
        <w:rPr>
          <w:kern w:val="0"/>
          <w:szCs w:val="26"/>
          <w:lang w:eastAsia="ru-RU"/>
        </w:rPr>
        <w:t xml:space="preserve">» для всеобщего обсуждения. Срок принятия предложений установить до </w:t>
      </w:r>
      <w:r w:rsidR="00257B59">
        <w:rPr>
          <w:kern w:val="0"/>
          <w:szCs w:val="26"/>
          <w:lang w:eastAsia="ru-RU"/>
        </w:rPr>
        <w:t xml:space="preserve">10 декабря </w:t>
      </w:r>
      <w:r w:rsidRPr="00A86E51">
        <w:rPr>
          <w:kern w:val="0"/>
          <w:szCs w:val="26"/>
          <w:lang w:eastAsia="ru-RU"/>
        </w:rPr>
        <w:t>2024 года</w:t>
      </w:r>
      <w:r>
        <w:rPr>
          <w:kern w:val="0"/>
          <w:szCs w:val="26"/>
          <w:lang w:eastAsia="ru-RU"/>
        </w:rPr>
        <w:t>.</w:t>
      </w:r>
    </w:p>
    <w:p w:rsidR="00A86E51" w:rsidRDefault="00A86E51" w:rsidP="00A86E51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A86E51">
        <w:rPr>
          <w:kern w:val="0"/>
          <w:szCs w:val="26"/>
          <w:lang w:eastAsia="ru-RU"/>
        </w:rPr>
        <w:t>Установить порядок учета предложений по проекту решения и участия граждан в его обсуждении (Приложение №2).</w:t>
      </w:r>
    </w:p>
    <w:p w:rsidR="00A86E51" w:rsidRPr="00A86E51" w:rsidRDefault="00A86E51" w:rsidP="00A86E51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A86E51">
        <w:rPr>
          <w:kern w:val="0"/>
          <w:szCs w:val="26"/>
          <w:lang w:eastAsia="ru-RU"/>
        </w:rPr>
        <w:t xml:space="preserve">Настоящее решение вступает в силу со дня его официального опубликования в </w:t>
      </w:r>
      <w:r w:rsidR="00257B59">
        <w:rPr>
          <w:kern w:val="0"/>
          <w:szCs w:val="26"/>
          <w:lang w:eastAsia="ru-RU"/>
        </w:rPr>
        <w:t xml:space="preserve">официальном </w:t>
      </w:r>
      <w:r w:rsidR="00257B59" w:rsidRPr="00A86E51">
        <w:rPr>
          <w:kern w:val="0"/>
          <w:szCs w:val="26"/>
          <w:lang w:eastAsia="ru-RU"/>
        </w:rPr>
        <w:t>информационном бюллетене «</w:t>
      </w:r>
      <w:r w:rsidR="00257B59">
        <w:rPr>
          <w:kern w:val="0"/>
          <w:szCs w:val="26"/>
          <w:lang w:eastAsia="ru-RU"/>
        </w:rPr>
        <w:t>Вестник муниципального района</w:t>
      </w:r>
      <w:r w:rsidR="00257B59" w:rsidRPr="00A86E51">
        <w:rPr>
          <w:kern w:val="0"/>
          <w:szCs w:val="26"/>
          <w:lang w:eastAsia="ru-RU"/>
        </w:rPr>
        <w:t>»</w:t>
      </w:r>
      <w:r w:rsidRPr="00A86E51">
        <w:rPr>
          <w:kern w:val="0"/>
          <w:szCs w:val="26"/>
          <w:lang w:eastAsia="ru-RU"/>
        </w:rPr>
        <w:t>.</w:t>
      </w:r>
    </w:p>
    <w:p w:rsidR="00A86E51" w:rsidRPr="00A86E51" w:rsidRDefault="00A86E51" w:rsidP="00A86E51">
      <w:pPr>
        <w:ind w:firstLine="709"/>
        <w:jc w:val="both"/>
        <w:rPr>
          <w:color w:val="000000"/>
          <w:sz w:val="22"/>
          <w:szCs w:val="28"/>
        </w:rPr>
      </w:pPr>
    </w:p>
    <w:p w:rsidR="00A86E51" w:rsidRPr="00A86E51" w:rsidRDefault="00A86E51" w:rsidP="00A86E51">
      <w:pPr>
        <w:ind w:firstLine="709"/>
        <w:jc w:val="both"/>
        <w:rPr>
          <w:color w:val="000000"/>
          <w:sz w:val="22"/>
          <w:szCs w:val="28"/>
        </w:rPr>
      </w:pPr>
    </w:p>
    <w:p w:rsidR="0044676B" w:rsidRPr="00F10B32" w:rsidRDefault="0044676B" w:rsidP="0044676B"/>
    <w:tbl>
      <w:tblPr>
        <w:tblW w:w="10173" w:type="dxa"/>
        <w:tblLook w:val="01E0" w:firstRow="1" w:lastRow="1" w:firstColumn="1" w:lastColumn="1" w:noHBand="0" w:noVBand="0"/>
      </w:tblPr>
      <w:tblGrid>
        <w:gridCol w:w="4503"/>
        <w:gridCol w:w="567"/>
        <w:gridCol w:w="5103"/>
      </w:tblGrid>
      <w:tr w:rsidR="0044676B" w:rsidRPr="005B5BA0" w:rsidTr="00257B59">
        <w:tc>
          <w:tcPr>
            <w:tcW w:w="4503" w:type="dxa"/>
          </w:tcPr>
          <w:p w:rsidR="0077757E" w:rsidRDefault="0044676B" w:rsidP="0077757E">
            <w:r w:rsidRPr="005B5BA0">
              <w:t xml:space="preserve">Председатель Собрания депутатов </w:t>
            </w:r>
            <w:r w:rsidR="0077757E">
              <w:t xml:space="preserve">Чухломского </w:t>
            </w:r>
            <w:r w:rsidRPr="005B5BA0">
              <w:t xml:space="preserve">муниципального района: </w:t>
            </w:r>
          </w:p>
          <w:p w:rsidR="0077757E" w:rsidRDefault="0077757E" w:rsidP="0077757E"/>
          <w:p w:rsidR="0044676B" w:rsidRPr="005B5BA0" w:rsidRDefault="0044676B" w:rsidP="0077757E">
            <w:r w:rsidRPr="005B5BA0">
              <w:t xml:space="preserve">_______________ </w:t>
            </w:r>
            <w:r>
              <w:t>Т.М. Демидова</w:t>
            </w:r>
          </w:p>
        </w:tc>
        <w:tc>
          <w:tcPr>
            <w:tcW w:w="567" w:type="dxa"/>
          </w:tcPr>
          <w:p w:rsidR="0044676B" w:rsidRPr="005B5BA0" w:rsidRDefault="0044676B" w:rsidP="0077757E"/>
        </w:tc>
        <w:tc>
          <w:tcPr>
            <w:tcW w:w="5103" w:type="dxa"/>
          </w:tcPr>
          <w:p w:rsidR="0044676B" w:rsidRPr="0077757E" w:rsidRDefault="003448B0" w:rsidP="0077757E">
            <w:pPr>
              <w:jc w:val="right"/>
            </w:pPr>
            <w:r>
              <w:t>Г</w:t>
            </w:r>
            <w:r w:rsidR="0044676B" w:rsidRPr="005B5BA0">
              <w:t>лав</w:t>
            </w:r>
            <w:r>
              <w:t>а</w:t>
            </w:r>
            <w:r w:rsidR="0077757E">
              <w:t xml:space="preserve"> Чухломского</w:t>
            </w:r>
            <w:r w:rsidR="0044676B" w:rsidRPr="005B5BA0">
              <w:t xml:space="preserve"> муниципального района:</w:t>
            </w:r>
          </w:p>
          <w:p w:rsidR="0044676B" w:rsidRPr="005B5BA0" w:rsidRDefault="0044676B" w:rsidP="0077757E">
            <w:pPr>
              <w:jc w:val="right"/>
            </w:pPr>
          </w:p>
          <w:p w:rsidR="0044676B" w:rsidRPr="00A464B6" w:rsidRDefault="0044676B" w:rsidP="0077757E">
            <w:pPr>
              <w:jc w:val="right"/>
            </w:pPr>
            <w:r w:rsidRPr="005B5BA0">
              <w:t xml:space="preserve">______________ </w:t>
            </w:r>
            <w:r w:rsidR="00A464B6">
              <w:t>Д.С. Майоров</w:t>
            </w:r>
          </w:p>
        </w:tc>
      </w:tr>
    </w:tbl>
    <w:p w:rsidR="0044676B" w:rsidRDefault="0044676B" w:rsidP="0077757E"/>
    <w:p w:rsidR="0077757E" w:rsidRPr="0077757E" w:rsidRDefault="0077757E" w:rsidP="0077757E"/>
    <w:p w:rsidR="0044676B" w:rsidRPr="00F10B32" w:rsidRDefault="0044676B" w:rsidP="0044676B">
      <w:r w:rsidRPr="00F10B32">
        <w:t>Принято Собранием депутатов:</w:t>
      </w:r>
    </w:p>
    <w:p w:rsidR="0044676B" w:rsidRPr="00EE64C6" w:rsidRDefault="0044676B" w:rsidP="0044676B">
      <w:r w:rsidRPr="00F10B32">
        <w:t>«</w:t>
      </w:r>
      <w:r w:rsidR="006F205B">
        <w:t>31октября 2024 года</w:t>
      </w:r>
    </w:p>
    <w:p w:rsidR="0044676B" w:rsidRPr="00EE64C6" w:rsidRDefault="0044676B" w:rsidP="0044676B"/>
    <w:p w:rsidR="0044676B" w:rsidRPr="00EE64C6" w:rsidRDefault="0044676B" w:rsidP="0044676B"/>
    <w:p w:rsidR="008F3129" w:rsidRDefault="008F3129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A86E51" w:rsidRDefault="00A86E51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A86E51" w:rsidRDefault="00A86E51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A86E51" w:rsidRDefault="00A86E51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A86E51" w:rsidRDefault="00A86E51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A86E51" w:rsidRDefault="00A86E51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A86E51" w:rsidRDefault="00A86E51">
      <w:pPr>
        <w:shd w:val="clear" w:color="auto" w:fill="FFFFFF"/>
        <w:autoSpaceDE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77757E" w:rsidRDefault="0077757E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E0B65" w:rsidRPr="000E0B65" w:rsidRDefault="000E0B65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0B65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0E0B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B65" w:rsidRPr="000E0B65" w:rsidRDefault="000E0B65" w:rsidP="000E0B65">
      <w:pPr>
        <w:ind w:firstLine="698"/>
        <w:jc w:val="right"/>
        <w:rPr>
          <w:b/>
        </w:rPr>
      </w:pPr>
      <w:bookmarkStart w:id="0" w:name="sub_1000"/>
      <w:r w:rsidRPr="000E0B65">
        <w:rPr>
          <w:rStyle w:val="afb"/>
          <w:b w:val="0"/>
        </w:rPr>
        <w:t>к решению Собрания депутатов</w:t>
      </w:r>
      <w:r w:rsidRPr="000E0B65">
        <w:rPr>
          <w:rStyle w:val="afb"/>
          <w:b w:val="0"/>
        </w:rPr>
        <w:br/>
        <w:t>Чухломского муниципального района</w:t>
      </w:r>
      <w:r w:rsidRPr="000E0B65">
        <w:rPr>
          <w:rStyle w:val="afb"/>
          <w:b w:val="0"/>
        </w:rPr>
        <w:br/>
        <w:t>Костромской области</w:t>
      </w:r>
      <w:r w:rsidRPr="000E0B65">
        <w:rPr>
          <w:rStyle w:val="afb"/>
          <w:b w:val="0"/>
        </w:rPr>
        <w:br/>
        <w:t>от «__»___________ 20</w:t>
      </w:r>
      <w:r w:rsidR="00A464B6">
        <w:rPr>
          <w:rStyle w:val="afb"/>
          <w:b w:val="0"/>
        </w:rPr>
        <w:t>2</w:t>
      </w:r>
      <w:r w:rsidR="006F788D">
        <w:rPr>
          <w:rStyle w:val="afb"/>
          <w:b w:val="0"/>
        </w:rPr>
        <w:t>4</w:t>
      </w:r>
      <w:r w:rsidRPr="000E0B65">
        <w:rPr>
          <w:rStyle w:val="afb"/>
          <w:b w:val="0"/>
        </w:rPr>
        <w:t> г. № _____</w:t>
      </w:r>
    </w:p>
    <w:bookmarkEnd w:id="0"/>
    <w:p w:rsidR="008F3129" w:rsidRPr="000E0B65" w:rsidRDefault="008F3129">
      <w:pPr>
        <w:jc w:val="center"/>
        <w:rPr>
          <w:b/>
          <w:color w:val="000000"/>
        </w:rPr>
      </w:pPr>
    </w:p>
    <w:p w:rsidR="00A86E51" w:rsidRDefault="00A86E51" w:rsidP="00A86E51">
      <w:pPr>
        <w:pStyle w:val="ConsTitle"/>
        <w:widowControl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A86E51" w:rsidRPr="000A0026" w:rsidRDefault="00A86E51" w:rsidP="00257B59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0A0026">
        <w:rPr>
          <w:rFonts w:ascii="Times New Roman" w:hAnsi="Times New Roman"/>
          <w:sz w:val="28"/>
          <w:szCs w:val="28"/>
        </w:rPr>
        <w:t>РОССИЙСКАЯ ФЕДЕРАЦИЯ</w:t>
      </w:r>
    </w:p>
    <w:p w:rsidR="00A86E51" w:rsidRPr="000A0026" w:rsidRDefault="00A86E51" w:rsidP="00257B59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0A0026">
        <w:rPr>
          <w:rFonts w:ascii="Times New Roman" w:hAnsi="Times New Roman"/>
          <w:sz w:val="28"/>
          <w:szCs w:val="28"/>
        </w:rPr>
        <w:t>КОСТРОМСКАЯ ОБЛАСТЬ</w:t>
      </w:r>
    </w:p>
    <w:p w:rsidR="00A86E51" w:rsidRPr="000A0026" w:rsidRDefault="00A86E51" w:rsidP="00257B59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  <w:r w:rsidRPr="000A0026">
        <w:rPr>
          <w:rFonts w:ascii="Times New Roman" w:hAnsi="Times New Roman"/>
          <w:sz w:val="24"/>
          <w:szCs w:val="24"/>
        </w:rPr>
        <w:t>СОБРАНИЕ ДЕПУТАТОВ ЧУХЛОМСКОГО МУНИЦИПАЛЬНОГО РАЙОНА</w:t>
      </w:r>
    </w:p>
    <w:p w:rsidR="00A86E51" w:rsidRPr="000A0026" w:rsidRDefault="00A86E51" w:rsidP="00257B59">
      <w:pPr>
        <w:pStyle w:val="ConsTitle"/>
        <w:widowControl/>
        <w:jc w:val="center"/>
        <w:rPr>
          <w:b w:val="0"/>
          <w:bCs w:val="0"/>
          <w:sz w:val="28"/>
          <w:szCs w:val="28"/>
        </w:rPr>
      </w:pPr>
      <w:r w:rsidRPr="000A0026">
        <w:rPr>
          <w:rFonts w:ascii="Times New Roman" w:hAnsi="Times New Roman"/>
          <w:sz w:val="28"/>
          <w:szCs w:val="28"/>
        </w:rPr>
        <w:t>РЕШЕНИЕ</w:t>
      </w:r>
    </w:p>
    <w:p w:rsidR="00A86E51" w:rsidRPr="009A3D88" w:rsidRDefault="00A86E51" w:rsidP="00A86E51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A86E51" w:rsidRPr="009A3D88" w:rsidRDefault="00A86E51" w:rsidP="00A86E51">
      <w:r w:rsidRPr="009A3D88">
        <w:t xml:space="preserve">от </w:t>
      </w:r>
      <w:r>
        <w:t>«_____»</w:t>
      </w:r>
      <w:r w:rsidRPr="009A3D88">
        <w:t xml:space="preserve"> </w:t>
      </w:r>
      <w:r>
        <w:t xml:space="preserve">__________ 2024 </w:t>
      </w:r>
      <w:r w:rsidRPr="009A3D88">
        <w:t>года  №</w:t>
      </w:r>
      <w:r>
        <w:t xml:space="preserve"> ______</w:t>
      </w:r>
      <w:r w:rsidRPr="009A3D88">
        <w:t xml:space="preserve"> </w:t>
      </w:r>
    </w:p>
    <w:p w:rsidR="00A86E51" w:rsidRPr="009A3D88" w:rsidRDefault="00A86E51" w:rsidP="00A86E5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A86E51" w:rsidRPr="009A3D88" w:rsidTr="00550830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A86E51" w:rsidRPr="00A86E51" w:rsidRDefault="00A86E51" w:rsidP="00257B59">
            <w:pPr>
              <w:pStyle w:val="ad"/>
              <w:ind w:hanging="142"/>
              <w:jc w:val="both"/>
              <w:rPr>
                <w:b w:val="0"/>
                <w:sz w:val="24"/>
              </w:rPr>
            </w:pPr>
            <w:r w:rsidRPr="009A3D88">
              <w:rPr>
                <w:b w:val="0"/>
                <w:sz w:val="24"/>
              </w:rPr>
              <w:t xml:space="preserve">  </w:t>
            </w:r>
            <w:r w:rsidRPr="00A86E51">
              <w:rPr>
                <w:b w:val="0"/>
                <w:sz w:val="24"/>
                <w:szCs w:val="23"/>
              </w:rPr>
              <w:t xml:space="preserve">О преобразовании муниципальных образований, входящих в состав </w:t>
            </w:r>
            <w:r w:rsidR="00257B59">
              <w:rPr>
                <w:b w:val="0"/>
                <w:sz w:val="24"/>
                <w:szCs w:val="23"/>
              </w:rPr>
              <w:t>Чухломского</w:t>
            </w:r>
            <w:r w:rsidRPr="00A86E51">
              <w:rPr>
                <w:b w:val="0"/>
                <w:sz w:val="24"/>
                <w:szCs w:val="23"/>
              </w:rPr>
              <w:t xml:space="preserve"> муниципального района Костромской области путем объединения всех поселений, входящих в состав </w:t>
            </w:r>
            <w:r w:rsidR="00257B59">
              <w:rPr>
                <w:b w:val="0"/>
                <w:sz w:val="24"/>
                <w:szCs w:val="23"/>
              </w:rPr>
              <w:t>Чухломского</w:t>
            </w:r>
            <w:r w:rsidRPr="00A86E51">
              <w:rPr>
                <w:b w:val="0"/>
                <w:sz w:val="24"/>
                <w:szCs w:val="23"/>
              </w:rPr>
              <w:t xml:space="preserve"> муниципального района Костромской области и наделения вновь образованного муниципального образования статусом муниципального округа</w:t>
            </w:r>
          </w:p>
        </w:tc>
      </w:tr>
    </w:tbl>
    <w:p w:rsidR="00550830" w:rsidRDefault="00550830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50830" w:rsidRPr="00550830" w:rsidRDefault="00550830" w:rsidP="00550830">
      <w:pPr>
        <w:rPr>
          <w:sz w:val="28"/>
        </w:rPr>
      </w:pPr>
    </w:p>
    <w:p w:rsidR="00550830" w:rsidRDefault="00550830" w:rsidP="00550830">
      <w:pPr>
        <w:tabs>
          <w:tab w:val="left" w:pos="1140"/>
        </w:tabs>
        <w:ind w:firstLine="567"/>
        <w:jc w:val="both"/>
      </w:pPr>
      <w:r w:rsidRPr="00550830">
        <w:rPr>
          <w:szCs w:val="23"/>
        </w:rPr>
        <w:t xml:space="preserve">Руководствуясь частью 3.1-1. статьи 13 Федерального закона 06.10.2003 года </w:t>
      </w:r>
      <w:r>
        <w:rPr>
          <w:szCs w:val="23"/>
        </w:rPr>
        <w:t>№</w:t>
      </w:r>
      <w:r w:rsidRPr="00550830">
        <w:rPr>
          <w:szCs w:val="23"/>
        </w:rPr>
        <w:t xml:space="preserve">131-ФЗ «Об общих принципах организации местного самоуправления в Российской Федерации», Уставом муниципального образования </w:t>
      </w:r>
      <w:r w:rsidR="00257B59">
        <w:rPr>
          <w:szCs w:val="23"/>
        </w:rPr>
        <w:t>Чухломского</w:t>
      </w:r>
      <w:r w:rsidRPr="00550830">
        <w:rPr>
          <w:szCs w:val="23"/>
        </w:rPr>
        <w:t xml:space="preserve"> муниципального района Костромской области, </w:t>
      </w:r>
      <w:r w:rsidRPr="00326753">
        <w:t xml:space="preserve">Собрание депутатов </w:t>
      </w:r>
      <w:r w:rsidRPr="00F671FE">
        <w:rPr>
          <w:b/>
        </w:rPr>
        <w:t>РЕШИЛО</w:t>
      </w:r>
      <w:r w:rsidRPr="00326753">
        <w:t>:</w:t>
      </w:r>
    </w:p>
    <w:p w:rsidR="00550830" w:rsidRPr="00550830" w:rsidRDefault="00550830" w:rsidP="00550830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550830">
        <w:rPr>
          <w:kern w:val="0"/>
          <w:szCs w:val="26"/>
          <w:lang w:eastAsia="ru-RU"/>
        </w:rPr>
        <w:t xml:space="preserve">Выразить согласие от имени населения </w:t>
      </w:r>
      <w:r w:rsidR="00257B59">
        <w:rPr>
          <w:kern w:val="0"/>
          <w:szCs w:val="26"/>
          <w:lang w:eastAsia="ru-RU"/>
        </w:rPr>
        <w:t>Чухломского</w:t>
      </w:r>
      <w:r w:rsidRPr="00550830">
        <w:rPr>
          <w:kern w:val="0"/>
          <w:szCs w:val="26"/>
          <w:lang w:eastAsia="ru-RU"/>
        </w:rPr>
        <w:t xml:space="preserve"> муниципального района</w:t>
      </w:r>
      <w:r>
        <w:t xml:space="preserve"> </w:t>
      </w:r>
      <w:r w:rsidRPr="00550830">
        <w:rPr>
          <w:kern w:val="0"/>
          <w:szCs w:val="26"/>
          <w:lang w:eastAsia="ru-RU"/>
        </w:rPr>
        <w:t>Костромской</w:t>
      </w:r>
      <w:r>
        <w:rPr>
          <w:kern w:val="0"/>
          <w:szCs w:val="26"/>
          <w:lang w:eastAsia="ru-RU"/>
        </w:rPr>
        <w:t xml:space="preserve"> </w:t>
      </w:r>
      <w:r w:rsidRPr="00550830">
        <w:rPr>
          <w:kern w:val="0"/>
          <w:szCs w:val="26"/>
          <w:lang w:eastAsia="ru-RU"/>
        </w:rPr>
        <w:t>области на преобразование муниципальных образований, входящих в</w:t>
      </w:r>
      <w:r>
        <w:t xml:space="preserve"> </w:t>
      </w:r>
      <w:r w:rsidRPr="00550830">
        <w:rPr>
          <w:kern w:val="0"/>
          <w:szCs w:val="26"/>
          <w:lang w:eastAsia="ru-RU"/>
        </w:rPr>
        <w:t xml:space="preserve">состав </w:t>
      </w:r>
      <w:r w:rsidR="00257B59">
        <w:rPr>
          <w:kern w:val="0"/>
          <w:szCs w:val="26"/>
          <w:lang w:eastAsia="ru-RU"/>
        </w:rPr>
        <w:t>Чухломского</w:t>
      </w:r>
      <w:r w:rsidRPr="00550830">
        <w:rPr>
          <w:kern w:val="0"/>
          <w:szCs w:val="26"/>
          <w:lang w:eastAsia="ru-RU"/>
        </w:rPr>
        <w:t xml:space="preserve"> муниципального района Костромской области, путем объединения</w:t>
      </w:r>
      <w:r>
        <w:t xml:space="preserve"> </w:t>
      </w:r>
      <w:r w:rsidRPr="00550830">
        <w:rPr>
          <w:kern w:val="0"/>
          <w:szCs w:val="26"/>
          <w:lang w:eastAsia="ru-RU"/>
        </w:rPr>
        <w:t xml:space="preserve">всех поселений, входящих в состав </w:t>
      </w:r>
      <w:r w:rsidR="00257B59">
        <w:rPr>
          <w:kern w:val="0"/>
          <w:szCs w:val="26"/>
          <w:lang w:eastAsia="ru-RU"/>
        </w:rPr>
        <w:t>Чухломского</w:t>
      </w:r>
      <w:r w:rsidRPr="00550830">
        <w:rPr>
          <w:kern w:val="0"/>
          <w:szCs w:val="26"/>
          <w:lang w:eastAsia="ru-RU"/>
        </w:rPr>
        <w:t xml:space="preserve"> муниципального района – </w:t>
      </w:r>
      <w:r w:rsidR="00257B59">
        <w:rPr>
          <w:kern w:val="0"/>
          <w:szCs w:val="26"/>
          <w:lang w:eastAsia="ru-RU"/>
        </w:rPr>
        <w:t>городское поселение город Чухлома, Чухломское</w:t>
      </w:r>
      <w:r w:rsidR="00257B59" w:rsidRPr="003423A6">
        <w:rPr>
          <w:kern w:val="0"/>
          <w:szCs w:val="26"/>
          <w:lang w:eastAsia="ru-RU"/>
        </w:rPr>
        <w:t xml:space="preserve"> сельское поселение, </w:t>
      </w:r>
      <w:r w:rsidR="00257B59">
        <w:rPr>
          <w:kern w:val="0"/>
          <w:szCs w:val="26"/>
          <w:lang w:eastAsia="ru-RU"/>
        </w:rPr>
        <w:t>Ножкинское</w:t>
      </w:r>
      <w:r w:rsidR="00257B59" w:rsidRPr="003423A6">
        <w:rPr>
          <w:kern w:val="0"/>
          <w:szCs w:val="26"/>
          <w:lang w:eastAsia="ru-RU"/>
        </w:rPr>
        <w:t xml:space="preserve"> сельское</w:t>
      </w:r>
      <w:r w:rsidR="00257B59">
        <w:rPr>
          <w:kern w:val="0"/>
          <w:szCs w:val="26"/>
          <w:lang w:eastAsia="ru-RU"/>
        </w:rPr>
        <w:t xml:space="preserve"> </w:t>
      </w:r>
      <w:r w:rsidR="00257B59" w:rsidRPr="003423A6">
        <w:rPr>
          <w:kern w:val="0"/>
          <w:szCs w:val="26"/>
          <w:lang w:eastAsia="ru-RU"/>
        </w:rPr>
        <w:t xml:space="preserve">поселение, </w:t>
      </w:r>
      <w:r w:rsidR="00257B59">
        <w:rPr>
          <w:kern w:val="0"/>
          <w:szCs w:val="26"/>
          <w:lang w:eastAsia="ru-RU"/>
        </w:rPr>
        <w:t>Петровское</w:t>
      </w:r>
      <w:r w:rsidR="00257B59" w:rsidRPr="003423A6">
        <w:rPr>
          <w:kern w:val="0"/>
          <w:szCs w:val="26"/>
          <w:lang w:eastAsia="ru-RU"/>
        </w:rPr>
        <w:t xml:space="preserve"> сельское поселение, </w:t>
      </w:r>
      <w:r w:rsidR="00257B59">
        <w:rPr>
          <w:kern w:val="0"/>
          <w:szCs w:val="26"/>
          <w:lang w:eastAsia="ru-RU"/>
        </w:rPr>
        <w:t>Повалихинское</w:t>
      </w:r>
      <w:r w:rsidR="00257B59" w:rsidRPr="003423A6">
        <w:rPr>
          <w:kern w:val="0"/>
          <w:szCs w:val="26"/>
          <w:lang w:eastAsia="ru-RU"/>
        </w:rPr>
        <w:t xml:space="preserve"> сельское поселение</w:t>
      </w:r>
      <w:r w:rsidR="00257B59">
        <w:rPr>
          <w:kern w:val="0"/>
          <w:szCs w:val="26"/>
          <w:lang w:eastAsia="ru-RU"/>
        </w:rPr>
        <w:t xml:space="preserve">, Судайское </w:t>
      </w:r>
      <w:r w:rsidR="00257B59" w:rsidRPr="003423A6">
        <w:rPr>
          <w:kern w:val="0"/>
          <w:szCs w:val="26"/>
          <w:lang w:eastAsia="ru-RU"/>
        </w:rPr>
        <w:t xml:space="preserve">сельское поселение, </w:t>
      </w:r>
      <w:r w:rsidR="00257B59">
        <w:rPr>
          <w:kern w:val="0"/>
          <w:szCs w:val="26"/>
          <w:lang w:eastAsia="ru-RU"/>
        </w:rPr>
        <w:t xml:space="preserve">Шартановское сельское поселение </w:t>
      </w:r>
      <w:r w:rsidRPr="00550830">
        <w:rPr>
          <w:kern w:val="0"/>
          <w:szCs w:val="26"/>
          <w:lang w:eastAsia="ru-RU"/>
        </w:rPr>
        <w:t>и наделения вновь образованного муниципального</w:t>
      </w:r>
      <w:r>
        <w:t xml:space="preserve"> </w:t>
      </w:r>
      <w:r w:rsidRPr="00550830">
        <w:rPr>
          <w:kern w:val="0"/>
          <w:szCs w:val="26"/>
          <w:lang w:eastAsia="ru-RU"/>
        </w:rPr>
        <w:t>образования статусом муниципального округа.</w:t>
      </w:r>
    </w:p>
    <w:p w:rsidR="00550830" w:rsidRDefault="00550830" w:rsidP="00550830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550830">
        <w:rPr>
          <w:kern w:val="0"/>
          <w:szCs w:val="26"/>
          <w:lang w:eastAsia="ru-RU"/>
        </w:rPr>
        <w:t xml:space="preserve">Опубликовать настоящий проект решения в </w:t>
      </w:r>
      <w:r w:rsidR="00257B59">
        <w:rPr>
          <w:kern w:val="0"/>
          <w:szCs w:val="26"/>
          <w:lang w:eastAsia="ru-RU"/>
        </w:rPr>
        <w:t xml:space="preserve">официальном </w:t>
      </w:r>
      <w:r w:rsidR="00257B59" w:rsidRPr="00A86E51">
        <w:rPr>
          <w:kern w:val="0"/>
          <w:szCs w:val="26"/>
          <w:lang w:eastAsia="ru-RU"/>
        </w:rPr>
        <w:t>информационном бюллетене «</w:t>
      </w:r>
      <w:r w:rsidR="00257B59">
        <w:rPr>
          <w:kern w:val="0"/>
          <w:szCs w:val="26"/>
          <w:lang w:eastAsia="ru-RU"/>
        </w:rPr>
        <w:t>Вестник муниципального района</w:t>
      </w:r>
      <w:r w:rsidR="00257B59" w:rsidRPr="00A86E51">
        <w:rPr>
          <w:kern w:val="0"/>
          <w:szCs w:val="26"/>
          <w:lang w:eastAsia="ru-RU"/>
        </w:rPr>
        <w:t>»</w:t>
      </w:r>
      <w:r w:rsidRPr="00550830">
        <w:rPr>
          <w:kern w:val="0"/>
          <w:szCs w:val="26"/>
          <w:lang w:eastAsia="ru-RU"/>
        </w:rPr>
        <w:t>.</w:t>
      </w:r>
    </w:p>
    <w:p w:rsidR="00550830" w:rsidRPr="00EA57FF" w:rsidRDefault="00550830" w:rsidP="00550830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550830">
        <w:rPr>
          <w:kern w:val="0"/>
          <w:szCs w:val="26"/>
          <w:lang w:eastAsia="ru-RU"/>
        </w:rPr>
        <w:t>Настоящее решение вступает в силу со дня его официального опубликования</w:t>
      </w:r>
      <w:r>
        <w:rPr>
          <w:kern w:val="0"/>
          <w:szCs w:val="26"/>
          <w:lang w:eastAsia="ru-RU"/>
        </w:rPr>
        <w:t>.</w:t>
      </w:r>
    </w:p>
    <w:p w:rsidR="00EA57FF" w:rsidRDefault="00EA57FF" w:rsidP="00EA57FF">
      <w:pPr>
        <w:tabs>
          <w:tab w:val="left" w:pos="851"/>
        </w:tabs>
        <w:ind w:left="567"/>
        <w:jc w:val="both"/>
        <w:rPr>
          <w:kern w:val="0"/>
          <w:szCs w:val="26"/>
          <w:lang w:eastAsia="ru-RU"/>
        </w:rPr>
      </w:pPr>
    </w:p>
    <w:p w:rsidR="00EA57FF" w:rsidRPr="00F10B32" w:rsidRDefault="00EA57FF" w:rsidP="00EA57FF"/>
    <w:tbl>
      <w:tblPr>
        <w:tblW w:w="10173" w:type="dxa"/>
        <w:tblLook w:val="01E0" w:firstRow="1" w:lastRow="1" w:firstColumn="1" w:lastColumn="1" w:noHBand="0" w:noVBand="0"/>
      </w:tblPr>
      <w:tblGrid>
        <w:gridCol w:w="4503"/>
        <w:gridCol w:w="567"/>
        <w:gridCol w:w="5103"/>
      </w:tblGrid>
      <w:tr w:rsidR="00EA57FF" w:rsidRPr="005B5BA0" w:rsidTr="00257B59">
        <w:tc>
          <w:tcPr>
            <w:tcW w:w="4503" w:type="dxa"/>
          </w:tcPr>
          <w:p w:rsidR="00EA57FF" w:rsidRDefault="00EA57FF" w:rsidP="006072C6">
            <w:r w:rsidRPr="005B5BA0">
              <w:t xml:space="preserve">Председатель Собрания депутатов </w:t>
            </w:r>
            <w:r>
              <w:t xml:space="preserve">Чухломского </w:t>
            </w:r>
            <w:r w:rsidRPr="005B5BA0">
              <w:t xml:space="preserve">муниципального района: </w:t>
            </w:r>
          </w:p>
          <w:p w:rsidR="00EA57FF" w:rsidRDefault="00EA57FF" w:rsidP="006072C6"/>
          <w:p w:rsidR="00EA57FF" w:rsidRPr="005B5BA0" w:rsidRDefault="00EA57FF" w:rsidP="006072C6">
            <w:r w:rsidRPr="005B5BA0">
              <w:t xml:space="preserve">_______________ </w:t>
            </w:r>
            <w:r>
              <w:t>Т.М. Демидова</w:t>
            </w:r>
          </w:p>
        </w:tc>
        <w:tc>
          <w:tcPr>
            <w:tcW w:w="567" w:type="dxa"/>
          </w:tcPr>
          <w:p w:rsidR="00EA57FF" w:rsidRPr="005B5BA0" w:rsidRDefault="00EA57FF" w:rsidP="006072C6"/>
        </w:tc>
        <w:tc>
          <w:tcPr>
            <w:tcW w:w="5103" w:type="dxa"/>
          </w:tcPr>
          <w:p w:rsidR="00EA57FF" w:rsidRPr="0077757E" w:rsidRDefault="00EA57FF" w:rsidP="006072C6">
            <w:pPr>
              <w:jc w:val="right"/>
            </w:pPr>
            <w:r>
              <w:t>Г</w:t>
            </w:r>
            <w:r w:rsidRPr="005B5BA0">
              <w:t>лав</w:t>
            </w:r>
            <w:r>
              <w:t>а Чухломского</w:t>
            </w:r>
            <w:r w:rsidRPr="005B5BA0">
              <w:t xml:space="preserve"> муниципального района:</w:t>
            </w:r>
          </w:p>
          <w:p w:rsidR="00EA57FF" w:rsidRPr="005B5BA0" w:rsidRDefault="00EA57FF" w:rsidP="006072C6">
            <w:pPr>
              <w:jc w:val="right"/>
            </w:pPr>
          </w:p>
          <w:p w:rsidR="00EA57FF" w:rsidRPr="00A464B6" w:rsidRDefault="00EA57FF" w:rsidP="006072C6">
            <w:pPr>
              <w:jc w:val="right"/>
            </w:pPr>
            <w:r w:rsidRPr="005B5BA0">
              <w:t xml:space="preserve">______________ </w:t>
            </w:r>
            <w:r>
              <w:t>Д.С. Майоров</w:t>
            </w:r>
          </w:p>
        </w:tc>
      </w:tr>
    </w:tbl>
    <w:p w:rsidR="00EA57FF" w:rsidRDefault="00EA57FF" w:rsidP="00EA57FF"/>
    <w:p w:rsidR="00EA57FF" w:rsidRPr="0077757E" w:rsidRDefault="00EA57FF" w:rsidP="00EA57FF"/>
    <w:p w:rsidR="00EA57FF" w:rsidRPr="00F10B32" w:rsidRDefault="00EA57FF" w:rsidP="00EA57FF">
      <w:r w:rsidRPr="00F10B32">
        <w:t>Принято Собранием депутатов:</w:t>
      </w:r>
    </w:p>
    <w:p w:rsidR="00EA57FF" w:rsidRDefault="00EA57FF" w:rsidP="00EA57FF">
      <w:r w:rsidRPr="00F10B32">
        <w:t>«____»___________ 20</w:t>
      </w:r>
      <w:r>
        <w:t>24</w:t>
      </w:r>
      <w:r w:rsidRPr="00F10B32">
        <w:t xml:space="preserve"> г.</w:t>
      </w:r>
    </w:p>
    <w:p w:rsidR="00EA57FF" w:rsidRPr="00EE64C6" w:rsidRDefault="00EA57FF" w:rsidP="00EA57FF"/>
    <w:p w:rsidR="00EA57FF" w:rsidRPr="00EE64C6" w:rsidRDefault="00EA57FF" w:rsidP="00EA57FF"/>
    <w:p w:rsidR="00EA57FF" w:rsidRPr="00EE64C6" w:rsidRDefault="00EA57FF" w:rsidP="00EA57FF"/>
    <w:p w:rsidR="00EA57FF" w:rsidRPr="000E0B65" w:rsidRDefault="00EA57FF" w:rsidP="00EA57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0B6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  <w:r w:rsidRPr="000E0B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7FF" w:rsidRPr="000E0B65" w:rsidRDefault="00EA57FF" w:rsidP="00EA57FF">
      <w:pPr>
        <w:ind w:firstLine="698"/>
        <w:jc w:val="right"/>
        <w:rPr>
          <w:b/>
        </w:rPr>
      </w:pPr>
      <w:r w:rsidRPr="000E0B65">
        <w:rPr>
          <w:rStyle w:val="afb"/>
          <w:b w:val="0"/>
        </w:rPr>
        <w:t>к решению Собрания депутатов</w:t>
      </w:r>
      <w:r w:rsidRPr="000E0B65">
        <w:rPr>
          <w:rStyle w:val="afb"/>
          <w:b w:val="0"/>
        </w:rPr>
        <w:br/>
        <w:t>Чухломского муниципального района</w:t>
      </w:r>
      <w:r w:rsidRPr="000E0B65">
        <w:rPr>
          <w:rStyle w:val="afb"/>
          <w:b w:val="0"/>
        </w:rPr>
        <w:br/>
        <w:t>Костромской области</w:t>
      </w:r>
      <w:r w:rsidRPr="000E0B65">
        <w:rPr>
          <w:rStyle w:val="afb"/>
          <w:b w:val="0"/>
        </w:rPr>
        <w:br/>
        <w:t>от «__»___________ 20</w:t>
      </w:r>
      <w:r>
        <w:rPr>
          <w:rStyle w:val="afb"/>
          <w:b w:val="0"/>
        </w:rPr>
        <w:t>24</w:t>
      </w:r>
      <w:r w:rsidRPr="000E0B65">
        <w:rPr>
          <w:rStyle w:val="afb"/>
          <w:b w:val="0"/>
        </w:rPr>
        <w:t> г. № _____</w:t>
      </w:r>
    </w:p>
    <w:p w:rsidR="00EA57FF" w:rsidRPr="00EA57FF" w:rsidRDefault="00EA57FF" w:rsidP="00EA57FF">
      <w:pPr>
        <w:widowControl/>
        <w:suppressAutoHyphens w:val="0"/>
        <w:autoSpaceDE w:val="0"/>
        <w:autoSpaceDN w:val="0"/>
        <w:adjustRightInd w:val="0"/>
        <w:jc w:val="center"/>
        <w:rPr>
          <w:rFonts w:ascii="PT Astra Serif" w:hAnsi="PT Astra Serif" w:cs="PT Astra Serif"/>
          <w:kern w:val="0"/>
          <w:sz w:val="26"/>
          <w:szCs w:val="26"/>
          <w:lang w:eastAsia="ru-RU"/>
        </w:rPr>
      </w:pPr>
    </w:p>
    <w:p w:rsidR="00EA57FF" w:rsidRPr="00EA57FF" w:rsidRDefault="00EA57FF" w:rsidP="00EA57FF">
      <w:pPr>
        <w:widowControl/>
        <w:suppressAutoHyphens w:val="0"/>
        <w:autoSpaceDE w:val="0"/>
        <w:autoSpaceDN w:val="0"/>
        <w:adjustRightInd w:val="0"/>
        <w:jc w:val="center"/>
        <w:rPr>
          <w:kern w:val="0"/>
          <w:szCs w:val="26"/>
          <w:lang w:eastAsia="ru-RU"/>
        </w:rPr>
      </w:pPr>
      <w:r w:rsidRPr="00EA57FF">
        <w:rPr>
          <w:kern w:val="0"/>
          <w:szCs w:val="26"/>
          <w:lang w:eastAsia="ru-RU"/>
        </w:rPr>
        <w:t xml:space="preserve">Порядок </w:t>
      </w:r>
    </w:p>
    <w:p w:rsidR="00EA57FF" w:rsidRPr="00EA57FF" w:rsidRDefault="00EA57FF" w:rsidP="00EA57FF">
      <w:pPr>
        <w:widowControl/>
        <w:suppressAutoHyphens w:val="0"/>
        <w:autoSpaceDE w:val="0"/>
        <w:autoSpaceDN w:val="0"/>
        <w:adjustRightInd w:val="0"/>
        <w:jc w:val="center"/>
        <w:rPr>
          <w:rFonts w:ascii="PT Astra Serif" w:hAnsi="PT Astra Serif" w:cs="PT Astra Serif"/>
          <w:kern w:val="0"/>
          <w:sz w:val="26"/>
          <w:szCs w:val="26"/>
          <w:lang w:eastAsia="ru-RU"/>
        </w:rPr>
      </w:pPr>
      <w:r w:rsidRPr="00EA57FF">
        <w:rPr>
          <w:kern w:val="0"/>
          <w:szCs w:val="26"/>
          <w:lang w:eastAsia="ru-RU"/>
        </w:rPr>
        <w:t>учета предложений по проекту решения Собрания депутатов Чухломского муниципального района Костромской области «</w:t>
      </w:r>
      <w:r w:rsidR="00257B59" w:rsidRPr="00257B59">
        <w:rPr>
          <w:szCs w:val="23"/>
        </w:rPr>
        <w:t>О преобразовании муниципальных образований, входящих в состав Чухломского муниципального района Костромской области путем объединения всех поселений,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</w:t>
      </w:r>
      <w:r w:rsidRPr="00EA57FF">
        <w:rPr>
          <w:szCs w:val="23"/>
        </w:rPr>
        <w:t>»</w:t>
      </w:r>
      <w:r w:rsidRPr="00EA57FF">
        <w:rPr>
          <w:kern w:val="0"/>
          <w:szCs w:val="26"/>
          <w:lang w:eastAsia="ru-RU"/>
        </w:rPr>
        <w:t xml:space="preserve"> и участия граждан в его обсуждении</w:t>
      </w:r>
    </w:p>
    <w:p w:rsidR="00EA57FF" w:rsidRDefault="00EA57FF" w:rsidP="00EA57FF">
      <w:pPr>
        <w:widowControl/>
        <w:suppressAutoHyphens w:val="0"/>
        <w:autoSpaceDE w:val="0"/>
        <w:autoSpaceDN w:val="0"/>
        <w:adjustRightInd w:val="0"/>
        <w:jc w:val="center"/>
        <w:rPr>
          <w:rFonts w:ascii="PT Astra Serif" w:hAnsi="PT Astra Serif" w:cs="PT Astra Serif"/>
          <w:kern w:val="0"/>
          <w:sz w:val="28"/>
          <w:szCs w:val="26"/>
          <w:lang w:eastAsia="ru-RU"/>
        </w:rPr>
      </w:pPr>
    </w:p>
    <w:p w:rsidR="00EA57FF" w:rsidRDefault="00EA57FF" w:rsidP="00EA57FF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0"/>
          <w:szCs w:val="26"/>
          <w:lang w:eastAsia="ru-RU"/>
        </w:rPr>
      </w:pPr>
      <w:r>
        <w:rPr>
          <w:kern w:val="0"/>
          <w:szCs w:val="26"/>
          <w:lang w:eastAsia="ru-RU"/>
        </w:rPr>
        <w:t xml:space="preserve">1. </w:t>
      </w:r>
      <w:r w:rsidRPr="00EA57FF">
        <w:rPr>
          <w:kern w:val="0"/>
          <w:szCs w:val="26"/>
          <w:lang w:eastAsia="ru-RU"/>
        </w:rPr>
        <w:t>Правом внесения предложений, изменений в проект решения Собрания депутатов</w:t>
      </w:r>
      <w:r>
        <w:rPr>
          <w:kern w:val="0"/>
          <w:szCs w:val="26"/>
          <w:lang w:eastAsia="ru-RU"/>
        </w:rPr>
        <w:t xml:space="preserve"> </w:t>
      </w:r>
      <w:r w:rsidR="00257B59">
        <w:rPr>
          <w:kern w:val="0"/>
          <w:szCs w:val="26"/>
          <w:lang w:eastAsia="ru-RU"/>
        </w:rPr>
        <w:t>Чухломского</w:t>
      </w:r>
      <w:r w:rsidRPr="00EA57FF">
        <w:rPr>
          <w:kern w:val="0"/>
          <w:szCs w:val="26"/>
          <w:lang w:eastAsia="ru-RU"/>
        </w:rPr>
        <w:t xml:space="preserve"> муниципального района Костромской области «</w:t>
      </w:r>
      <w:r w:rsidR="00257B59" w:rsidRPr="00257B59">
        <w:rPr>
          <w:szCs w:val="23"/>
        </w:rPr>
        <w:t>О преобразовании муниципальных образований, входящих в состав Чухломского муниципального района Костромской области путем объединения всех поселений,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</w:t>
      </w:r>
      <w:r w:rsidRPr="00EA57FF">
        <w:rPr>
          <w:kern w:val="0"/>
          <w:szCs w:val="26"/>
          <w:lang w:eastAsia="ru-RU"/>
        </w:rPr>
        <w:t>» обладают:</w:t>
      </w:r>
    </w:p>
    <w:p w:rsidR="00EA57FF" w:rsidRDefault="00EA57FF" w:rsidP="00EA57FF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0"/>
          <w:szCs w:val="26"/>
          <w:lang w:eastAsia="ru-RU"/>
        </w:rPr>
      </w:pPr>
      <w:r w:rsidRPr="00EA57FF">
        <w:rPr>
          <w:kern w:val="0"/>
          <w:szCs w:val="26"/>
          <w:lang w:eastAsia="ru-RU"/>
        </w:rPr>
        <w:t>-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 xml:space="preserve">депутаты представительных органов </w:t>
      </w:r>
      <w:r w:rsidR="00257B59">
        <w:rPr>
          <w:kern w:val="0"/>
          <w:szCs w:val="26"/>
          <w:lang w:eastAsia="ru-RU"/>
        </w:rPr>
        <w:t>Чухломского</w:t>
      </w:r>
      <w:r w:rsidRPr="00EA57FF">
        <w:rPr>
          <w:kern w:val="0"/>
          <w:szCs w:val="26"/>
          <w:lang w:eastAsia="ru-RU"/>
        </w:rPr>
        <w:t xml:space="preserve"> муниципального района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>Костромской области;</w:t>
      </w:r>
    </w:p>
    <w:p w:rsidR="00EA57FF" w:rsidRDefault="00EA57FF" w:rsidP="00EA57FF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0"/>
          <w:szCs w:val="26"/>
          <w:lang w:eastAsia="ru-RU"/>
        </w:rPr>
      </w:pPr>
      <w:r w:rsidRPr="00EA57FF">
        <w:rPr>
          <w:kern w:val="0"/>
          <w:szCs w:val="26"/>
          <w:lang w:eastAsia="ru-RU"/>
        </w:rPr>
        <w:t>-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>местные отделения общественных организаций, политических партий и движений,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>зарегистрированных в органах юстиции;</w:t>
      </w:r>
    </w:p>
    <w:p w:rsidR="00EA57FF" w:rsidRDefault="00EA57FF" w:rsidP="00EA57FF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0"/>
          <w:szCs w:val="26"/>
          <w:lang w:eastAsia="ru-RU"/>
        </w:rPr>
      </w:pPr>
      <w:r w:rsidRPr="00EA57FF">
        <w:rPr>
          <w:kern w:val="0"/>
          <w:szCs w:val="26"/>
          <w:lang w:eastAsia="ru-RU"/>
        </w:rPr>
        <w:t>-</w:t>
      </w:r>
      <w:r w:rsidR="00257B59"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 xml:space="preserve">граждане </w:t>
      </w:r>
      <w:r w:rsidR="006F205B">
        <w:rPr>
          <w:kern w:val="0"/>
          <w:szCs w:val="26"/>
          <w:lang w:eastAsia="ru-RU"/>
        </w:rPr>
        <w:t>района</w:t>
      </w:r>
      <w:bookmarkStart w:id="1" w:name="_GoBack"/>
      <w:bookmarkEnd w:id="1"/>
      <w:r w:rsidRPr="00EA57FF">
        <w:rPr>
          <w:kern w:val="0"/>
          <w:szCs w:val="26"/>
          <w:lang w:eastAsia="ru-RU"/>
        </w:rPr>
        <w:t>, обладающие активным избирательным правом.</w:t>
      </w:r>
    </w:p>
    <w:p w:rsidR="00EA57FF" w:rsidRDefault="00EA57FF" w:rsidP="00EA57FF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0"/>
          <w:szCs w:val="26"/>
          <w:lang w:eastAsia="ru-RU"/>
        </w:rPr>
      </w:pPr>
      <w:r w:rsidRPr="00EA57FF">
        <w:rPr>
          <w:kern w:val="0"/>
          <w:szCs w:val="26"/>
          <w:lang w:eastAsia="ru-RU"/>
        </w:rPr>
        <w:t>2. Указанные в пункте 1 лица, желающие внести предложения по указанному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>проекту решения, подают предложения в письменной форме (с указанием своей фамилии,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 xml:space="preserve">имени, отчества, даты рождения, места жительства) в администрацию </w:t>
      </w:r>
      <w:r w:rsidR="00257B59">
        <w:rPr>
          <w:kern w:val="0"/>
          <w:szCs w:val="26"/>
          <w:lang w:eastAsia="ru-RU"/>
        </w:rPr>
        <w:t>Чухломского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 xml:space="preserve">муниципального района Костромской области по адресу: </w:t>
      </w:r>
      <w:r w:rsidR="00257B59" w:rsidRPr="007B58EE">
        <w:t>Костромская область, Чухломский район, г. Чухлома, пл. Революции, д.11</w:t>
      </w:r>
      <w:r w:rsidRPr="00EA57FF">
        <w:rPr>
          <w:kern w:val="0"/>
          <w:szCs w:val="26"/>
          <w:lang w:eastAsia="ru-RU"/>
        </w:rPr>
        <w:t>,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 xml:space="preserve">кабинет № </w:t>
      </w:r>
      <w:r w:rsidR="00BA0012">
        <w:rPr>
          <w:kern w:val="0"/>
          <w:szCs w:val="26"/>
          <w:lang w:eastAsia="ru-RU"/>
        </w:rPr>
        <w:t>35</w:t>
      </w:r>
      <w:r w:rsidRPr="00EA57FF">
        <w:rPr>
          <w:kern w:val="0"/>
          <w:szCs w:val="26"/>
          <w:lang w:eastAsia="ru-RU"/>
        </w:rPr>
        <w:t xml:space="preserve"> уполномоченному должностному лицу в срок до </w:t>
      </w:r>
      <w:r w:rsidR="00257B59">
        <w:rPr>
          <w:kern w:val="0"/>
          <w:szCs w:val="26"/>
          <w:lang w:eastAsia="ru-RU"/>
        </w:rPr>
        <w:t>10</w:t>
      </w:r>
      <w:r w:rsidRPr="00EA57FF">
        <w:rPr>
          <w:kern w:val="0"/>
          <w:szCs w:val="26"/>
          <w:lang w:eastAsia="ru-RU"/>
        </w:rPr>
        <w:t xml:space="preserve"> </w:t>
      </w:r>
      <w:r w:rsidR="00257B59">
        <w:rPr>
          <w:kern w:val="0"/>
          <w:szCs w:val="26"/>
          <w:lang w:eastAsia="ru-RU"/>
        </w:rPr>
        <w:t>декабря</w:t>
      </w:r>
      <w:r w:rsidRPr="00EA57FF">
        <w:rPr>
          <w:kern w:val="0"/>
          <w:szCs w:val="26"/>
          <w:lang w:eastAsia="ru-RU"/>
        </w:rPr>
        <w:t xml:space="preserve"> 2024 года.</w:t>
      </w:r>
    </w:p>
    <w:p w:rsidR="00EA57FF" w:rsidRPr="00EA57FF" w:rsidRDefault="00EA57FF" w:rsidP="00EA57FF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0"/>
          <w:szCs w:val="26"/>
          <w:lang w:eastAsia="ru-RU"/>
        </w:rPr>
      </w:pPr>
      <w:r w:rsidRPr="00EA57FF">
        <w:rPr>
          <w:kern w:val="0"/>
          <w:szCs w:val="26"/>
          <w:lang w:eastAsia="ru-RU"/>
        </w:rPr>
        <w:t>3. Уполномоченное должностное лицо проводит проверку полномочий лиц, внесших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>предложения по проекту решения, делает их обобщение и выносит предложения на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>рассмотрение</w:t>
      </w:r>
      <w:r w:rsidR="00257B59">
        <w:rPr>
          <w:kern w:val="0"/>
          <w:szCs w:val="26"/>
          <w:lang w:eastAsia="ru-RU"/>
        </w:rPr>
        <w:t xml:space="preserve"> в </w:t>
      </w:r>
      <w:r w:rsidRPr="00EA57FF">
        <w:rPr>
          <w:kern w:val="0"/>
          <w:szCs w:val="26"/>
          <w:lang w:eastAsia="ru-RU"/>
        </w:rPr>
        <w:t xml:space="preserve">Собрание депутатов </w:t>
      </w:r>
      <w:r w:rsidR="00257B59">
        <w:rPr>
          <w:kern w:val="0"/>
          <w:szCs w:val="26"/>
          <w:lang w:eastAsia="ru-RU"/>
        </w:rPr>
        <w:t>Чухломского</w:t>
      </w:r>
      <w:r w:rsidRPr="00EA57FF">
        <w:rPr>
          <w:kern w:val="0"/>
          <w:szCs w:val="26"/>
          <w:lang w:eastAsia="ru-RU"/>
        </w:rPr>
        <w:t xml:space="preserve"> муниципального района Костромской</w:t>
      </w:r>
      <w:r>
        <w:rPr>
          <w:kern w:val="0"/>
          <w:szCs w:val="26"/>
          <w:lang w:eastAsia="ru-RU"/>
        </w:rPr>
        <w:t xml:space="preserve"> </w:t>
      </w:r>
      <w:r w:rsidRPr="00EA57FF">
        <w:rPr>
          <w:kern w:val="0"/>
          <w:szCs w:val="26"/>
          <w:lang w:eastAsia="ru-RU"/>
        </w:rPr>
        <w:t>области.</w:t>
      </w:r>
    </w:p>
    <w:sectPr w:rsidR="00EA57FF" w:rsidRPr="00EA57FF" w:rsidSect="00EA2C9F">
      <w:pgSz w:w="11906" w:h="16800"/>
      <w:pgMar w:top="1135" w:right="800" w:bottom="851" w:left="11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134863CA"/>
    <w:multiLevelType w:val="hybridMultilevel"/>
    <w:tmpl w:val="609A6258"/>
    <w:lvl w:ilvl="0" w:tplc="F01C23BC">
      <w:start w:val="1"/>
      <w:numFmt w:val="decimal"/>
      <w:lvlText w:val="%1."/>
      <w:lvlJc w:val="left"/>
      <w:pPr>
        <w:ind w:left="1819" w:hanging="11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9E05681"/>
    <w:multiLevelType w:val="hybridMultilevel"/>
    <w:tmpl w:val="D564F992"/>
    <w:lvl w:ilvl="0" w:tplc="953A45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32C68"/>
    <w:rsid w:val="00087A99"/>
    <w:rsid w:val="000A1863"/>
    <w:rsid w:val="000A39E9"/>
    <w:rsid w:val="000B55B6"/>
    <w:rsid w:val="000D0F6A"/>
    <w:rsid w:val="000E0B65"/>
    <w:rsid w:val="0011692D"/>
    <w:rsid w:val="00146467"/>
    <w:rsid w:val="001D375E"/>
    <w:rsid w:val="001F23B6"/>
    <w:rsid w:val="00257B59"/>
    <w:rsid w:val="00266F3D"/>
    <w:rsid w:val="00273F91"/>
    <w:rsid w:val="00300A79"/>
    <w:rsid w:val="0034087B"/>
    <w:rsid w:val="00341EFA"/>
    <w:rsid w:val="003423A6"/>
    <w:rsid w:val="003448B0"/>
    <w:rsid w:val="0044676B"/>
    <w:rsid w:val="00550830"/>
    <w:rsid w:val="005B057A"/>
    <w:rsid w:val="005D55DA"/>
    <w:rsid w:val="006072C6"/>
    <w:rsid w:val="00650A82"/>
    <w:rsid w:val="006646FA"/>
    <w:rsid w:val="006D3A44"/>
    <w:rsid w:val="006F205B"/>
    <w:rsid w:val="006F4061"/>
    <w:rsid w:val="006F788D"/>
    <w:rsid w:val="0077757E"/>
    <w:rsid w:val="00800072"/>
    <w:rsid w:val="008053CA"/>
    <w:rsid w:val="00824046"/>
    <w:rsid w:val="008955F6"/>
    <w:rsid w:val="008C20E3"/>
    <w:rsid w:val="008E4DB2"/>
    <w:rsid w:val="008F0204"/>
    <w:rsid w:val="008F3129"/>
    <w:rsid w:val="00910F7D"/>
    <w:rsid w:val="00A464B6"/>
    <w:rsid w:val="00A62691"/>
    <w:rsid w:val="00A86E51"/>
    <w:rsid w:val="00B55EA2"/>
    <w:rsid w:val="00BA0012"/>
    <w:rsid w:val="00C10A40"/>
    <w:rsid w:val="00CC6AD3"/>
    <w:rsid w:val="00D564BF"/>
    <w:rsid w:val="00D869AB"/>
    <w:rsid w:val="00DB30E5"/>
    <w:rsid w:val="00E010A9"/>
    <w:rsid w:val="00EA2C9F"/>
    <w:rsid w:val="00EA57FF"/>
    <w:rsid w:val="00F671FE"/>
    <w:rsid w:val="00F87253"/>
    <w:rsid w:val="00F9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11247BB8-85C7-4626-B6DF-85855F63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basedOn w:val="a0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basedOn w:val="a0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C17C3-910A-4D82-83B3-D6FFD4A73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4</cp:revision>
  <cp:lastPrinted>2024-10-30T11:58:00Z</cp:lastPrinted>
  <dcterms:created xsi:type="dcterms:W3CDTF">2024-10-30T11:37:00Z</dcterms:created>
  <dcterms:modified xsi:type="dcterms:W3CDTF">2024-11-01T06:31:00Z</dcterms:modified>
</cp:coreProperties>
</file>